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70DA96" w14:textId="2D50FCE8" w:rsidR="008C01A8" w:rsidRDefault="00A74212">
      <w:pPr>
        <w:spacing w:before="59"/>
        <w:ind w:left="3483"/>
        <w:rPr>
          <w:sz w:val="32"/>
          <w:szCs w:val="32"/>
        </w:rPr>
      </w:pPr>
      <w:proofErr w:type="spellStart"/>
      <w:r>
        <w:rPr>
          <w:b/>
          <w:sz w:val="32"/>
          <w:szCs w:val="32"/>
        </w:rPr>
        <w:t>D</w:t>
      </w:r>
      <w:r>
        <w:rPr>
          <w:b/>
          <w:spacing w:val="1"/>
          <w:sz w:val="32"/>
          <w:szCs w:val="32"/>
        </w:rPr>
        <w:t>o</w:t>
      </w:r>
      <w:r>
        <w:rPr>
          <w:b/>
          <w:sz w:val="32"/>
          <w:szCs w:val="32"/>
        </w:rPr>
        <w:t>kument</w:t>
      </w:r>
      <w:r>
        <w:rPr>
          <w:b/>
          <w:spacing w:val="1"/>
          <w:sz w:val="32"/>
          <w:szCs w:val="32"/>
        </w:rPr>
        <w:t>a</w:t>
      </w:r>
      <w:r>
        <w:rPr>
          <w:b/>
          <w:sz w:val="32"/>
          <w:szCs w:val="32"/>
        </w:rPr>
        <w:t>si</w:t>
      </w:r>
      <w:proofErr w:type="spellEnd"/>
      <w:r>
        <w:rPr>
          <w:b/>
          <w:spacing w:val="-16"/>
          <w:sz w:val="32"/>
          <w:szCs w:val="32"/>
        </w:rPr>
        <w:t xml:space="preserve"> </w:t>
      </w:r>
      <w:proofErr w:type="spellStart"/>
      <w:r>
        <w:rPr>
          <w:b/>
          <w:sz w:val="32"/>
          <w:szCs w:val="32"/>
        </w:rPr>
        <w:t>Pe</w:t>
      </w:r>
      <w:r>
        <w:rPr>
          <w:b/>
          <w:spacing w:val="2"/>
          <w:sz w:val="32"/>
          <w:szCs w:val="32"/>
        </w:rPr>
        <w:t>n</w:t>
      </w:r>
      <w:r>
        <w:rPr>
          <w:b/>
          <w:sz w:val="32"/>
          <w:szCs w:val="32"/>
        </w:rPr>
        <w:t>elitian</w:t>
      </w:r>
      <w:proofErr w:type="spellEnd"/>
    </w:p>
    <w:p w14:paraId="3B7E7EC4" w14:textId="77777777" w:rsidR="008C01A8" w:rsidRDefault="008C01A8">
      <w:pPr>
        <w:spacing w:before="9" w:line="180" w:lineRule="exact"/>
        <w:rPr>
          <w:sz w:val="18"/>
          <w:szCs w:val="18"/>
        </w:rPr>
      </w:pPr>
    </w:p>
    <w:p w14:paraId="7ED1E99C" w14:textId="720A5E5A" w:rsidR="008C01A8" w:rsidRDefault="00A74212">
      <w:pPr>
        <w:spacing w:line="260" w:lineRule="exact"/>
        <w:ind w:left="220"/>
        <w:rPr>
          <w:sz w:val="24"/>
          <w:szCs w:val="24"/>
        </w:rPr>
      </w:pPr>
      <w:proofErr w:type="spellStart"/>
      <w:r>
        <w:rPr>
          <w:spacing w:val="1"/>
          <w:position w:val="-1"/>
          <w:sz w:val="24"/>
          <w:szCs w:val="24"/>
        </w:rPr>
        <w:t>P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n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l</w:t>
      </w:r>
      <w:r>
        <w:rPr>
          <w:spacing w:val="1"/>
          <w:position w:val="-1"/>
          <w:sz w:val="24"/>
          <w:szCs w:val="24"/>
        </w:rPr>
        <w:t>i</w:t>
      </w:r>
      <w:r>
        <w:rPr>
          <w:position w:val="-1"/>
          <w:sz w:val="24"/>
          <w:szCs w:val="24"/>
        </w:rPr>
        <w:t>t</w:t>
      </w:r>
      <w:r>
        <w:rPr>
          <w:spacing w:val="1"/>
          <w:position w:val="-1"/>
          <w:sz w:val="24"/>
          <w:szCs w:val="24"/>
        </w:rPr>
        <w:t>i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n</w:t>
      </w:r>
      <w:proofErr w:type="spellEnd"/>
      <w:r>
        <w:rPr>
          <w:position w:val="-1"/>
          <w:sz w:val="24"/>
          <w:szCs w:val="24"/>
        </w:rPr>
        <w:t xml:space="preserve"> </w:t>
      </w:r>
      <w:proofErr w:type="spellStart"/>
      <w:r>
        <w:rPr>
          <w:position w:val="-1"/>
          <w:sz w:val="24"/>
          <w:szCs w:val="24"/>
        </w:rPr>
        <w:t>di</w:t>
      </w:r>
      <w:r>
        <w:rPr>
          <w:spacing w:val="1"/>
          <w:position w:val="-1"/>
          <w:sz w:val="24"/>
          <w:szCs w:val="24"/>
        </w:rPr>
        <w:t>l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kuk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n</w:t>
      </w:r>
      <w:proofErr w:type="spellEnd"/>
      <w:r>
        <w:rPr>
          <w:position w:val="-1"/>
          <w:sz w:val="24"/>
          <w:szCs w:val="24"/>
        </w:rPr>
        <w:t xml:space="preserve"> di </w:t>
      </w:r>
      <w:proofErr w:type="spellStart"/>
      <w:r>
        <w:rPr>
          <w:spacing w:val="1"/>
          <w:position w:val="-1"/>
          <w:sz w:val="24"/>
          <w:szCs w:val="24"/>
        </w:rPr>
        <w:t>l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bor</w:t>
      </w:r>
      <w:r>
        <w:rPr>
          <w:spacing w:val="-2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torium</w:t>
      </w:r>
      <w:proofErr w:type="spellEnd"/>
      <w:r>
        <w:rPr>
          <w:position w:val="-1"/>
          <w:sz w:val="24"/>
          <w:szCs w:val="24"/>
        </w:rPr>
        <w:t xml:space="preserve"> </w:t>
      </w:r>
      <w:r w:rsidR="00EC103B">
        <w:rPr>
          <w:position w:val="-1"/>
          <w:sz w:val="24"/>
          <w:szCs w:val="24"/>
        </w:rPr>
        <w:t xml:space="preserve">Kesehatan Masyarakat </w:t>
      </w:r>
      <w:proofErr w:type="spellStart"/>
      <w:r w:rsidR="00EC103B">
        <w:rPr>
          <w:position w:val="-1"/>
          <w:sz w:val="24"/>
          <w:szCs w:val="24"/>
        </w:rPr>
        <w:t>Puskesmas</w:t>
      </w:r>
      <w:proofErr w:type="spellEnd"/>
      <w:r w:rsidR="00EC103B">
        <w:rPr>
          <w:position w:val="-1"/>
          <w:sz w:val="24"/>
          <w:szCs w:val="24"/>
        </w:rPr>
        <w:t xml:space="preserve"> Sepulu</w:t>
      </w:r>
    </w:p>
    <w:p w14:paraId="55FBFFA7" w14:textId="77777777" w:rsidR="008C01A8" w:rsidRDefault="008C01A8">
      <w:pPr>
        <w:spacing w:before="3" w:line="180" w:lineRule="exact"/>
        <w:rPr>
          <w:sz w:val="18"/>
          <w:szCs w:val="18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57"/>
        <w:gridCol w:w="4686"/>
      </w:tblGrid>
      <w:tr w:rsidR="008C01A8" w14:paraId="2E925826" w14:textId="77777777">
        <w:trPr>
          <w:trHeight w:hRule="exact" w:val="3994"/>
        </w:trPr>
        <w:tc>
          <w:tcPr>
            <w:tcW w:w="50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757A8E9" w14:textId="77777777" w:rsidR="006E3149" w:rsidRPr="006E3149" w:rsidRDefault="00E550C5" w:rsidP="00E550C5">
            <w:pPr>
              <w:pStyle w:val="ListParagraph"/>
              <w:numPr>
                <w:ilvl w:val="0"/>
                <w:numId w:val="2"/>
              </w:numPr>
              <w:spacing w:line="260" w:lineRule="exact"/>
              <w:rPr>
                <w:sz w:val="24"/>
                <w:szCs w:val="24"/>
              </w:rPr>
            </w:pPr>
            <w:proofErr w:type="spellStart"/>
            <w:r>
              <w:rPr>
                <w:spacing w:val="1"/>
                <w:sz w:val="24"/>
                <w:szCs w:val="24"/>
              </w:rPr>
              <w:t>Pasien</w:t>
            </w:r>
            <w:proofErr w:type="spellEnd"/>
            <w:r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spacing w:val="1"/>
                <w:sz w:val="24"/>
                <w:szCs w:val="24"/>
              </w:rPr>
              <w:t>datang</w:t>
            </w:r>
            <w:proofErr w:type="spellEnd"/>
            <w:r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spacing w:val="1"/>
                <w:sz w:val="24"/>
                <w:szCs w:val="24"/>
              </w:rPr>
              <w:t>dengan</w:t>
            </w:r>
            <w:proofErr w:type="spellEnd"/>
            <w:r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spacing w:val="1"/>
                <w:sz w:val="24"/>
                <w:szCs w:val="24"/>
              </w:rPr>
              <w:t>membawa</w:t>
            </w:r>
            <w:proofErr w:type="spellEnd"/>
            <w:r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spacing w:val="1"/>
                <w:sz w:val="24"/>
                <w:szCs w:val="24"/>
              </w:rPr>
              <w:t>sampel</w:t>
            </w:r>
            <w:proofErr w:type="spellEnd"/>
            <w:r>
              <w:rPr>
                <w:spacing w:val="1"/>
                <w:sz w:val="24"/>
                <w:szCs w:val="24"/>
              </w:rPr>
              <w:t xml:space="preserve"> </w:t>
            </w:r>
          </w:p>
          <w:p w14:paraId="43E74312" w14:textId="2DB802FE" w:rsidR="008C01A8" w:rsidRPr="00E550C5" w:rsidRDefault="00E550C5" w:rsidP="006E3149">
            <w:pPr>
              <w:pStyle w:val="ListParagraph"/>
              <w:spacing w:line="260" w:lineRule="exact"/>
              <w:ind w:left="493"/>
              <w:rPr>
                <w:sz w:val="24"/>
                <w:szCs w:val="24"/>
              </w:rPr>
            </w:pPr>
            <w:proofErr w:type="spellStart"/>
            <w:r>
              <w:rPr>
                <w:spacing w:val="1"/>
                <w:sz w:val="24"/>
                <w:szCs w:val="24"/>
              </w:rPr>
              <w:t>dahak</w:t>
            </w:r>
            <w:proofErr w:type="spellEnd"/>
            <w:r>
              <w:rPr>
                <w:spacing w:val="1"/>
                <w:sz w:val="24"/>
                <w:szCs w:val="24"/>
              </w:rPr>
              <w:t xml:space="preserve"> dan form </w:t>
            </w:r>
            <w:proofErr w:type="spellStart"/>
            <w:r>
              <w:rPr>
                <w:spacing w:val="1"/>
                <w:sz w:val="24"/>
                <w:szCs w:val="24"/>
              </w:rPr>
              <w:t>rujukan</w:t>
            </w:r>
            <w:proofErr w:type="spellEnd"/>
            <w:r>
              <w:rPr>
                <w:spacing w:val="1"/>
                <w:sz w:val="24"/>
                <w:szCs w:val="24"/>
              </w:rPr>
              <w:t xml:space="preserve"> TB 05 </w:t>
            </w:r>
          </w:p>
          <w:p w14:paraId="3F8B9EC8" w14:textId="409AB74A" w:rsidR="00E550C5" w:rsidRPr="00E550C5" w:rsidRDefault="00E550C5" w:rsidP="00E550C5">
            <w:pPr>
              <w:pStyle w:val="ListParagraph"/>
              <w:spacing w:line="260" w:lineRule="exact"/>
              <w:ind w:left="493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9504" behindDoc="1" locked="0" layoutInCell="1" allowOverlap="1" wp14:anchorId="5E8F884D" wp14:editId="79C22463">
                  <wp:simplePos x="0" y="0"/>
                  <wp:positionH relativeFrom="column">
                    <wp:posOffset>317653</wp:posOffset>
                  </wp:positionH>
                  <wp:positionV relativeFrom="paragraph">
                    <wp:posOffset>205939</wp:posOffset>
                  </wp:positionV>
                  <wp:extent cx="2396364" cy="1798817"/>
                  <wp:effectExtent l="0" t="0" r="4445" b="0"/>
                  <wp:wrapNone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6364" cy="1798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5734D2" w14:textId="324DD066" w:rsidR="008C01A8" w:rsidRDefault="00E550C5">
            <w:pPr>
              <w:spacing w:line="260" w:lineRule="exact"/>
              <w:ind w:left="175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70528" behindDoc="1" locked="0" layoutInCell="1" allowOverlap="1" wp14:anchorId="7A6A0CD8" wp14:editId="3FDFF21C">
                  <wp:simplePos x="0" y="0"/>
                  <wp:positionH relativeFrom="column">
                    <wp:posOffset>488629</wp:posOffset>
                  </wp:positionH>
                  <wp:positionV relativeFrom="paragraph">
                    <wp:posOffset>18958</wp:posOffset>
                  </wp:positionV>
                  <wp:extent cx="2016086" cy="2412254"/>
                  <wp:effectExtent l="0" t="0" r="3810" b="7620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676" t="15269" r="35738" b="6026"/>
                          <a:stretch/>
                        </pic:blipFill>
                        <pic:spPr bwMode="auto">
                          <a:xfrm>
                            <a:off x="0" y="0"/>
                            <a:ext cx="2016086" cy="24122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spacing w:val="1"/>
                <w:sz w:val="24"/>
                <w:szCs w:val="24"/>
              </w:rPr>
              <w:t>Form TB 05</w:t>
            </w:r>
          </w:p>
        </w:tc>
      </w:tr>
      <w:tr w:rsidR="008C01A8" w14:paraId="7BDB4E4C" w14:textId="77777777" w:rsidTr="00E550C5">
        <w:trPr>
          <w:trHeight w:hRule="exact" w:val="4312"/>
        </w:trPr>
        <w:tc>
          <w:tcPr>
            <w:tcW w:w="50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06F8E9D" w14:textId="77777777" w:rsidR="006E3149" w:rsidRPr="006E3149" w:rsidRDefault="006E3149" w:rsidP="00E550C5">
            <w:pPr>
              <w:pStyle w:val="ListParagraph"/>
              <w:numPr>
                <w:ilvl w:val="0"/>
                <w:numId w:val="2"/>
              </w:numPr>
              <w:spacing w:line="260" w:lineRule="exact"/>
              <w:rPr>
                <w:sz w:val="24"/>
                <w:szCs w:val="24"/>
              </w:rPr>
            </w:pPr>
            <w:proofErr w:type="spellStart"/>
            <w:r>
              <w:rPr>
                <w:spacing w:val="1"/>
                <w:sz w:val="24"/>
                <w:szCs w:val="24"/>
              </w:rPr>
              <w:t>Pasien</w:t>
            </w:r>
            <w:proofErr w:type="spellEnd"/>
            <w:r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spacing w:val="1"/>
                <w:sz w:val="24"/>
                <w:szCs w:val="24"/>
              </w:rPr>
              <w:t>Dilakukan</w:t>
            </w:r>
            <w:proofErr w:type="spellEnd"/>
            <w:r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spacing w:val="1"/>
                <w:sz w:val="24"/>
                <w:szCs w:val="24"/>
              </w:rPr>
              <w:t>Pemeriksaan</w:t>
            </w:r>
            <w:proofErr w:type="spellEnd"/>
            <w:r>
              <w:rPr>
                <w:spacing w:val="1"/>
                <w:sz w:val="24"/>
                <w:szCs w:val="24"/>
              </w:rPr>
              <w:t xml:space="preserve"> Darah </w:t>
            </w:r>
          </w:p>
          <w:p w14:paraId="6B439CEB" w14:textId="44CC65F0" w:rsidR="008C01A8" w:rsidRPr="00E550C5" w:rsidRDefault="006E3149" w:rsidP="006E3149">
            <w:pPr>
              <w:pStyle w:val="ListParagraph"/>
              <w:spacing w:line="260" w:lineRule="exact"/>
              <w:ind w:left="493"/>
              <w:rPr>
                <w:sz w:val="24"/>
                <w:szCs w:val="24"/>
              </w:rPr>
            </w:pPr>
            <w:proofErr w:type="spellStart"/>
            <w:r>
              <w:rPr>
                <w:spacing w:val="1"/>
                <w:sz w:val="24"/>
                <w:szCs w:val="24"/>
              </w:rPr>
              <w:t>Sewaktu</w:t>
            </w:r>
            <w:proofErr w:type="spellEnd"/>
          </w:p>
          <w:p w14:paraId="54DF94B8" w14:textId="10CF3C0F" w:rsidR="00E550C5" w:rsidRDefault="00E550C5" w:rsidP="00E550C5">
            <w:pPr>
              <w:spacing w:line="260" w:lineRule="exact"/>
              <w:rPr>
                <w:sz w:val="24"/>
                <w:szCs w:val="24"/>
              </w:rPr>
            </w:pPr>
          </w:p>
          <w:p w14:paraId="33DB2174" w14:textId="793FCC42" w:rsidR="00E550C5" w:rsidRDefault="006E3149" w:rsidP="00E550C5">
            <w:pPr>
              <w:spacing w:line="260" w:lineRule="exact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71552" behindDoc="1" locked="0" layoutInCell="1" allowOverlap="1" wp14:anchorId="0F4A2AF4" wp14:editId="0C4E0328">
                  <wp:simplePos x="0" y="0"/>
                  <wp:positionH relativeFrom="column">
                    <wp:posOffset>538495</wp:posOffset>
                  </wp:positionH>
                  <wp:positionV relativeFrom="paragraph">
                    <wp:posOffset>32392</wp:posOffset>
                  </wp:positionV>
                  <wp:extent cx="1894902" cy="2010983"/>
                  <wp:effectExtent l="0" t="0" r="0" b="8890"/>
                  <wp:wrapNone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6264" cy="2012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D266035" w14:textId="77777777" w:rsidR="00E550C5" w:rsidRDefault="00E550C5" w:rsidP="00E550C5">
            <w:pPr>
              <w:spacing w:line="260" w:lineRule="exact"/>
              <w:rPr>
                <w:sz w:val="24"/>
                <w:szCs w:val="24"/>
              </w:rPr>
            </w:pPr>
          </w:p>
          <w:p w14:paraId="4A46C880" w14:textId="77777777" w:rsidR="00E550C5" w:rsidRDefault="00E550C5" w:rsidP="00E550C5">
            <w:pPr>
              <w:spacing w:line="260" w:lineRule="exact"/>
              <w:rPr>
                <w:sz w:val="24"/>
                <w:szCs w:val="24"/>
              </w:rPr>
            </w:pPr>
          </w:p>
          <w:p w14:paraId="0483701F" w14:textId="77777777" w:rsidR="00E550C5" w:rsidRDefault="00E550C5" w:rsidP="00E550C5">
            <w:pPr>
              <w:spacing w:line="260" w:lineRule="exact"/>
              <w:rPr>
                <w:sz w:val="24"/>
                <w:szCs w:val="24"/>
              </w:rPr>
            </w:pPr>
          </w:p>
          <w:p w14:paraId="2AE16FE2" w14:textId="77777777" w:rsidR="00E550C5" w:rsidRDefault="00E550C5" w:rsidP="00E550C5">
            <w:pPr>
              <w:spacing w:line="260" w:lineRule="exact"/>
              <w:rPr>
                <w:sz w:val="24"/>
                <w:szCs w:val="24"/>
              </w:rPr>
            </w:pPr>
          </w:p>
          <w:p w14:paraId="5191FBE6" w14:textId="77777777" w:rsidR="00E550C5" w:rsidRDefault="00E550C5" w:rsidP="00E550C5">
            <w:pPr>
              <w:spacing w:line="260" w:lineRule="exact"/>
              <w:rPr>
                <w:sz w:val="24"/>
                <w:szCs w:val="24"/>
              </w:rPr>
            </w:pPr>
          </w:p>
          <w:p w14:paraId="1AC35766" w14:textId="77777777" w:rsidR="00E550C5" w:rsidRDefault="00E550C5" w:rsidP="00E550C5">
            <w:pPr>
              <w:spacing w:line="260" w:lineRule="exact"/>
              <w:rPr>
                <w:sz w:val="24"/>
                <w:szCs w:val="24"/>
              </w:rPr>
            </w:pPr>
          </w:p>
          <w:p w14:paraId="3EE0D2FE" w14:textId="47B49EDD" w:rsidR="00E550C5" w:rsidRDefault="00E550C5" w:rsidP="00E550C5">
            <w:pPr>
              <w:spacing w:line="260" w:lineRule="exact"/>
              <w:rPr>
                <w:sz w:val="24"/>
                <w:szCs w:val="24"/>
              </w:rPr>
            </w:pPr>
          </w:p>
          <w:p w14:paraId="1342898E" w14:textId="73261FE1" w:rsidR="00E550C5" w:rsidRDefault="00E550C5" w:rsidP="00E550C5">
            <w:pPr>
              <w:spacing w:line="260" w:lineRule="exact"/>
              <w:rPr>
                <w:sz w:val="24"/>
                <w:szCs w:val="24"/>
              </w:rPr>
            </w:pPr>
          </w:p>
          <w:p w14:paraId="77BE2F77" w14:textId="669A9534" w:rsidR="00E550C5" w:rsidRDefault="00E550C5" w:rsidP="00E550C5">
            <w:pPr>
              <w:spacing w:line="260" w:lineRule="exact"/>
              <w:rPr>
                <w:sz w:val="24"/>
                <w:szCs w:val="24"/>
              </w:rPr>
            </w:pPr>
          </w:p>
          <w:p w14:paraId="0317E890" w14:textId="3C8B8043" w:rsidR="00E550C5" w:rsidRDefault="00E550C5" w:rsidP="00E550C5">
            <w:pPr>
              <w:spacing w:line="260" w:lineRule="exact"/>
              <w:rPr>
                <w:sz w:val="24"/>
                <w:szCs w:val="24"/>
              </w:rPr>
            </w:pPr>
          </w:p>
          <w:p w14:paraId="39EB21E9" w14:textId="19D31F7D" w:rsidR="00E550C5" w:rsidRDefault="00E550C5" w:rsidP="00E550C5">
            <w:pPr>
              <w:spacing w:line="260" w:lineRule="exact"/>
              <w:rPr>
                <w:sz w:val="24"/>
                <w:szCs w:val="24"/>
              </w:rPr>
            </w:pPr>
          </w:p>
          <w:p w14:paraId="3F4C66F2" w14:textId="6B608880" w:rsidR="00E550C5" w:rsidRPr="00E550C5" w:rsidRDefault="00E550C5" w:rsidP="00E550C5">
            <w:pPr>
              <w:spacing w:line="260" w:lineRule="exact"/>
              <w:rPr>
                <w:sz w:val="24"/>
                <w:szCs w:val="24"/>
              </w:rPr>
            </w:pPr>
          </w:p>
        </w:tc>
        <w:tc>
          <w:tcPr>
            <w:tcW w:w="46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43ECCFD" w14:textId="793D0538" w:rsidR="008C01A8" w:rsidRDefault="00A74212" w:rsidP="006E3149">
            <w:pPr>
              <w:pStyle w:val="ListParagraph"/>
              <w:numPr>
                <w:ilvl w:val="0"/>
                <w:numId w:val="2"/>
              </w:numPr>
              <w:spacing w:line="260" w:lineRule="exact"/>
              <w:rPr>
                <w:sz w:val="24"/>
                <w:szCs w:val="24"/>
              </w:rPr>
            </w:pPr>
            <w:r w:rsidRPr="006E3149">
              <w:rPr>
                <w:spacing w:val="1"/>
                <w:sz w:val="24"/>
                <w:szCs w:val="24"/>
              </w:rPr>
              <w:t>S</w:t>
            </w:r>
            <w:r w:rsidRPr="006E3149">
              <w:rPr>
                <w:spacing w:val="-1"/>
                <w:sz w:val="24"/>
                <w:szCs w:val="24"/>
              </w:rPr>
              <w:t>a</w:t>
            </w:r>
            <w:r w:rsidRPr="006E3149">
              <w:rPr>
                <w:sz w:val="24"/>
                <w:szCs w:val="24"/>
              </w:rPr>
              <w:t xml:space="preserve">mpel </w:t>
            </w:r>
            <w:r w:rsidR="00802574">
              <w:rPr>
                <w:sz w:val="24"/>
                <w:szCs w:val="24"/>
              </w:rPr>
              <w:t xml:space="preserve">Dahak </w:t>
            </w:r>
            <w:proofErr w:type="spellStart"/>
            <w:r w:rsidR="00802574">
              <w:rPr>
                <w:sz w:val="24"/>
                <w:szCs w:val="24"/>
              </w:rPr>
              <w:t>diserahkan</w:t>
            </w:r>
            <w:proofErr w:type="spellEnd"/>
            <w:r w:rsidR="00802574">
              <w:rPr>
                <w:sz w:val="24"/>
                <w:szCs w:val="24"/>
              </w:rPr>
              <w:t xml:space="preserve"> </w:t>
            </w:r>
            <w:proofErr w:type="spellStart"/>
            <w:r w:rsidR="00802574">
              <w:rPr>
                <w:sz w:val="24"/>
                <w:szCs w:val="24"/>
              </w:rPr>
              <w:t>ke</w:t>
            </w:r>
            <w:proofErr w:type="spellEnd"/>
            <w:r w:rsidR="00802574">
              <w:rPr>
                <w:sz w:val="24"/>
                <w:szCs w:val="24"/>
              </w:rPr>
              <w:t xml:space="preserve"> </w:t>
            </w:r>
            <w:proofErr w:type="spellStart"/>
            <w:r w:rsidR="00802574">
              <w:rPr>
                <w:sz w:val="24"/>
                <w:szCs w:val="24"/>
              </w:rPr>
              <w:t>laboratorium</w:t>
            </w:r>
            <w:proofErr w:type="spellEnd"/>
          </w:p>
          <w:p w14:paraId="36D79873" w14:textId="7431B471" w:rsidR="00802574" w:rsidRPr="006E3149" w:rsidRDefault="00802574" w:rsidP="00802574">
            <w:pPr>
              <w:pStyle w:val="ListParagraph"/>
              <w:spacing w:line="260" w:lineRule="exact"/>
              <w:ind w:left="493"/>
              <w:rPr>
                <w:sz w:val="24"/>
                <w:szCs w:val="24"/>
              </w:rPr>
            </w:pPr>
          </w:p>
          <w:p w14:paraId="71163424" w14:textId="71F48EE7" w:rsidR="006E3149" w:rsidRPr="006E3149" w:rsidRDefault="00735F02" w:rsidP="006E3149">
            <w:pPr>
              <w:pStyle w:val="ListParagraph"/>
              <w:spacing w:line="260" w:lineRule="exact"/>
              <w:ind w:left="493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73600" behindDoc="1" locked="0" layoutInCell="1" allowOverlap="1" wp14:anchorId="283C4472" wp14:editId="01896D68">
                  <wp:simplePos x="0" y="0"/>
                  <wp:positionH relativeFrom="column">
                    <wp:posOffset>808630</wp:posOffset>
                  </wp:positionH>
                  <wp:positionV relativeFrom="paragraph">
                    <wp:posOffset>116174</wp:posOffset>
                  </wp:positionV>
                  <wp:extent cx="1631510" cy="2087528"/>
                  <wp:effectExtent l="0" t="0" r="6985" b="8255"/>
                  <wp:wrapNone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310" b="9886"/>
                          <a:stretch/>
                        </pic:blipFill>
                        <pic:spPr bwMode="auto">
                          <a:xfrm>
                            <a:off x="0" y="0"/>
                            <a:ext cx="1641958" cy="21008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C01A8" w14:paraId="12969B3F" w14:textId="77777777" w:rsidTr="00735F02">
        <w:trPr>
          <w:trHeight w:hRule="exact" w:val="3538"/>
        </w:trPr>
        <w:tc>
          <w:tcPr>
            <w:tcW w:w="50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0E66679" w14:textId="5AF91151" w:rsidR="008C01A8" w:rsidRDefault="00802574" w:rsidP="00802574">
            <w:pPr>
              <w:pStyle w:val="ListParagraph"/>
              <w:numPr>
                <w:ilvl w:val="0"/>
                <w:numId w:val="2"/>
              </w:numPr>
              <w:spacing w:line="260" w:lineRule="exact"/>
              <w:rPr>
                <w:spacing w:val="1"/>
                <w:sz w:val="24"/>
                <w:szCs w:val="24"/>
              </w:rPr>
            </w:pPr>
            <w:r w:rsidRPr="00802574">
              <w:rPr>
                <w:spacing w:val="1"/>
                <w:sz w:val="24"/>
                <w:szCs w:val="24"/>
              </w:rPr>
              <w:t xml:space="preserve">Sampel Dahak </w:t>
            </w:r>
            <w:proofErr w:type="spellStart"/>
            <w:r w:rsidRPr="00802574">
              <w:rPr>
                <w:spacing w:val="1"/>
                <w:sz w:val="24"/>
                <w:szCs w:val="24"/>
              </w:rPr>
              <w:t>dilakukan</w:t>
            </w:r>
            <w:proofErr w:type="spellEnd"/>
            <w:r w:rsidRPr="00802574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802574">
              <w:rPr>
                <w:spacing w:val="1"/>
                <w:sz w:val="24"/>
                <w:szCs w:val="24"/>
              </w:rPr>
              <w:t>pencampuran</w:t>
            </w:r>
            <w:proofErr w:type="spellEnd"/>
            <w:r w:rsidRPr="00802574">
              <w:rPr>
                <w:spacing w:val="1"/>
                <w:sz w:val="24"/>
                <w:szCs w:val="24"/>
              </w:rPr>
              <w:t xml:space="preserve"> Buffer </w:t>
            </w:r>
            <w:proofErr w:type="spellStart"/>
            <w:r w:rsidRPr="00802574">
              <w:rPr>
                <w:spacing w:val="1"/>
                <w:sz w:val="24"/>
                <w:szCs w:val="24"/>
              </w:rPr>
              <w:t>untuk</w:t>
            </w:r>
            <w:proofErr w:type="spellEnd"/>
            <w:r w:rsidRPr="00802574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802574">
              <w:rPr>
                <w:spacing w:val="1"/>
                <w:sz w:val="24"/>
                <w:szCs w:val="24"/>
              </w:rPr>
              <w:t>pemeriksaan</w:t>
            </w:r>
            <w:proofErr w:type="spellEnd"/>
            <w:r w:rsidRPr="00802574">
              <w:rPr>
                <w:spacing w:val="1"/>
                <w:sz w:val="24"/>
                <w:szCs w:val="24"/>
              </w:rPr>
              <w:t xml:space="preserve">  TCM</w:t>
            </w:r>
            <w:proofErr w:type="gramEnd"/>
            <w:r w:rsidRPr="00802574">
              <w:rPr>
                <w:spacing w:val="1"/>
                <w:sz w:val="24"/>
                <w:szCs w:val="24"/>
              </w:rPr>
              <w:t xml:space="preserve"> </w:t>
            </w:r>
          </w:p>
          <w:p w14:paraId="201A3F79" w14:textId="77777777" w:rsidR="00802574" w:rsidRDefault="00802574" w:rsidP="00802574">
            <w:pPr>
              <w:pStyle w:val="ListParagraph"/>
              <w:spacing w:line="260" w:lineRule="exact"/>
              <w:ind w:left="493"/>
              <w:rPr>
                <w:spacing w:val="1"/>
                <w:sz w:val="24"/>
                <w:szCs w:val="24"/>
              </w:rPr>
            </w:pPr>
          </w:p>
          <w:p w14:paraId="2757B851" w14:textId="59178654" w:rsidR="00802574" w:rsidRPr="00802574" w:rsidRDefault="00802574" w:rsidP="00802574">
            <w:pPr>
              <w:pStyle w:val="ListParagraph"/>
              <w:spacing w:line="260" w:lineRule="exact"/>
              <w:ind w:left="493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72576" behindDoc="1" locked="0" layoutInCell="1" allowOverlap="1" wp14:anchorId="1D4571AD" wp14:editId="1D28CDB5">
                  <wp:simplePos x="0" y="0"/>
                  <wp:positionH relativeFrom="column">
                    <wp:posOffset>417310</wp:posOffset>
                  </wp:positionH>
                  <wp:positionV relativeFrom="paragraph">
                    <wp:posOffset>44289</wp:posOffset>
                  </wp:positionV>
                  <wp:extent cx="2178685" cy="1641514"/>
                  <wp:effectExtent l="0" t="0" r="0" b="0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2109" cy="16440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8533494" w14:textId="2FBBFA1A" w:rsidR="008C01A8" w:rsidRPr="00802574" w:rsidRDefault="00802574" w:rsidP="00802574">
            <w:pPr>
              <w:pStyle w:val="ListParagraph"/>
              <w:numPr>
                <w:ilvl w:val="0"/>
                <w:numId w:val="2"/>
              </w:numPr>
              <w:spacing w:before="1" w:line="260" w:lineRule="exact"/>
              <w:ind w:right="463"/>
              <w:rPr>
                <w:spacing w:val="1"/>
                <w:sz w:val="24"/>
                <w:szCs w:val="24"/>
              </w:rPr>
            </w:pPr>
            <w:r w:rsidRPr="00802574">
              <w:rPr>
                <w:spacing w:val="1"/>
                <w:sz w:val="24"/>
                <w:szCs w:val="24"/>
              </w:rPr>
              <w:t xml:space="preserve">Sampel Dahak </w:t>
            </w:r>
            <w:proofErr w:type="spellStart"/>
            <w:r w:rsidRPr="00802574">
              <w:rPr>
                <w:spacing w:val="1"/>
                <w:sz w:val="24"/>
                <w:szCs w:val="24"/>
              </w:rPr>
              <w:t>dilakukan</w:t>
            </w:r>
            <w:proofErr w:type="spellEnd"/>
            <w:r w:rsidRPr="00802574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802574">
              <w:rPr>
                <w:spacing w:val="1"/>
                <w:sz w:val="24"/>
                <w:szCs w:val="24"/>
              </w:rPr>
              <w:t>pembuatan</w:t>
            </w:r>
            <w:proofErr w:type="spellEnd"/>
            <w:r w:rsidRPr="00802574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802574">
              <w:rPr>
                <w:spacing w:val="1"/>
                <w:sz w:val="24"/>
                <w:szCs w:val="24"/>
              </w:rPr>
              <w:t>Sedian</w:t>
            </w:r>
            <w:proofErr w:type="spellEnd"/>
            <w:r w:rsidRPr="00802574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802574">
              <w:rPr>
                <w:spacing w:val="1"/>
                <w:sz w:val="24"/>
                <w:szCs w:val="24"/>
              </w:rPr>
              <w:t>untuk</w:t>
            </w:r>
            <w:proofErr w:type="spellEnd"/>
            <w:r w:rsidRPr="00802574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802574">
              <w:rPr>
                <w:spacing w:val="1"/>
                <w:sz w:val="24"/>
                <w:szCs w:val="24"/>
              </w:rPr>
              <w:t>pemeriksaan</w:t>
            </w:r>
            <w:proofErr w:type="spellEnd"/>
            <w:r w:rsidRPr="00802574">
              <w:rPr>
                <w:spacing w:val="1"/>
                <w:sz w:val="24"/>
                <w:szCs w:val="24"/>
              </w:rPr>
              <w:t xml:space="preserve"> BTA</w:t>
            </w:r>
          </w:p>
          <w:p w14:paraId="0EBFD507" w14:textId="018CC362" w:rsidR="00802574" w:rsidRDefault="00802574" w:rsidP="00802574">
            <w:pPr>
              <w:pStyle w:val="ListParagraph"/>
              <w:spacing w:before="1" w:line="260" w:lineRule="exact"/>
              <w:ind w:left="493" w:right="463"/>
              <w:rPr>
                <w:sz w:val="24"/>
                <w:szCs w:val="24"/>
              </w:rPr>
            </w:pPr>
          </w:p>
          <w:p w14:paraId="6B46B4E5" w14:textId="10302CE5" w:rsidR="00735F02" w:rsidRPr="00802574" w:rsidRDefault="00735F02" w:rsidP="00802574">
            <w:pPr>
              <w:pStyle w:val="ListParagraph"/>
              <w:spacing w:before="1" w:line="260" w:lineRule="exact"/>
              <w:ind w:left="493" w:right="463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74624" behindDoc="1" locked="0" layoutInCell="1" allowOverlap="1" wp14:anchorId="4C5F46E3" wp14:editId="30E52870">
                  <wp:simplePos x="0" y="0"/>
                  <wp:positionH relativeFrom="column">
                    <wp:posOffset>312871</wp:posOffset>
                  </wp:positionH>
                  <wp:positionV relativeFrom="paragraph">
                    <wp:posOffset>44289</wp:posOffset>
                  </wp:positionV>
                  <wp:extent cx="2191202" cy="1641345"/>
                  <wp:effectExtent l="0" t="0" r="0" b="0"/>
                  <wp:wrapNone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9993" cy="1647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36CE82A6" w14:textId="77777777" w:rsidR="008C01A8" w:rsidRDefault="008C01A8">
      <w:pPr>
        <w:spacing w:before="6" w:line="140" w:lineRule="exact"/>
        <w:rPr>
          <w:sz w:val="14"/>
          <w:szCs w:val="14"/>
        </w:rPr>
      </w:pPr>
    </w:p>
    <w:p w14:paraId="2B76EE13" w14:textId="77777777" w:rsidR="008C01A8" w:rsidRDefault="008C01A8">
      <w:pPr>
        <w:spacing w:line="200" w:lineRule="exact"/>
      </w:pPr>
    </w:p>
    <w:p w14:paraId="5F96C88A" w14:textId="77777777" w:rsidR="008C01A8" w:rsidRDefault="008C01A8">
      <w:pPr>
        <w:spacing w:line="200" w:lineRule="exact"/>
      </w:pPr>
    </w:p>
    <w:p w14:paraId="36983BF6" w14:textId="77777777" w:rsidR="008C01A8" w:rsidRDefault="00A74212">
      <w:pPr>
        <w:ind w:left="4809" w:right="4966"/>
        <w:jc w:val="center"/>
        <w:rPr>
          <w:rFonts w:ascii="Calibri" w:eastAsia="Calibri" w:hAnsi="Calibri" w:cs="Calibri"/>
          <w:sz w:val="22"/>
          <w:szCs w:val="22"/>
        </w:rPr>
        <w:sectPr w:rsidR="008C01A8">
          <w:type w:val="continuous"/>
          <w:pgSz w:w="12240" w:h="15840"/>
          <w:pgMar w:top="1380" w:right="1060" w:bottom="280" w:left="1220" w:header="720" w:footer="720" w:gutter="0"/>
          <w:cols w:space="720"/>
        </w:sectPr>
      </w:pPr>
      <w:r>
        <w:rPr>
          <w:rFonts w:ascii="Calibri" w:eastAsia="Calibri" w:hAnsi="Calibri" w:cs="Calibri"/>
          <w:sz w:val="22"/>
          <w:szCs w:val="22"/>
        </w:rPr>
        <w:t>8</w:t>
      </w:r>
    </w:p>
    <w:p w14:paraId="09412071" w14:textId="085B565C" w:rsidR="008C01A8" w:rsidRDefault="008C01A8">
      <w:pPr>
        <w:spacing w:before="4" w:line="80" w:lineRule="exact"/>
        <w:rPr>
          <w:sz w:val="9"/>
          <w:szCs w:val="9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57"/>
        <w:gridCol w:w="4686"/>
      </w:tblGrid>
      <w:tr w:rsidR="008C01A8" w14:paraId="3FA30B8E" w14:textId="77777777">
        <w:trPr>
          <w:trHeight w:hRule="exact" w:val="3829"/>
        </w:trPr>
        <w:tc>
          <w:tcPr>
            <w:tcW w:w="50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FD75162" w14:textId="03CAB8C1" w:rsidR="008C01A8" w:rsidRPr="00735F02" w:rsidRDefault="00735F02" w:rsidP="00735F02">
            <w:pPr>
              <w:pStyle w:val="ListParagraph"/>
              <w:numPr>
                <w:ilvl w:val="0"/>
                <w:numId w:val="2"/>
              </w:numPr>
              <w:spacing w:line="260" w:lineRule="exact"/>
              <w:rPr>
                <w:spacing w:val="1"/>
                <w:sz w:val="24"/>
                <w:szCs w:val="24"/>
              </w:rPr>
            </w:pPr>
            <w:proofErr w:type="spellStart"/>
            <w:r w:rsidRPr="00735F02">
              <w:rPr>
                <w:spacing w:val="1"/>
                <w:sz w:val="24"/>
                <w:szCs w:val="24"/>
              </w:rPr>
              <w:t>Memasukan</w:t>
            </w:r>
            <w:proofErr w:type="spellEnd"/>
            <w:r w:rsidRPr="00735F02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735F02">
              <w:rPr>
                <w:spacing w:val="1"/>
                <w:sz w:val="24"/>
                <w:szCs w:val="24"/>
              </w:rPr>
              <w:t>catrige</w:t>
            </w:r>
            <w:proofErr w:type="spellEnd"/>
            <w:r w:rsidRPr="00735F02">
              <w:rPr>
                <w:spacing w:val="1"/>
                <w:sz w:val="24"/>
                <w:szCs w:val="24"/>
              </w:rPr>
              <w:t xml:space="preserve"> (sample) </w:t>
            </w:r>
            <w:proofErr w:type="spellStart"/>
            <w:r w:rsidRPr="00735F02">
              <w:rPr>
                <w:spacing w:val="1"/>
                <w:sz w:val="24"/>
                <w:szCs w:val="24"/>
              </w:rPr>
              <w:t>ke</w:t>
            </w:r>
            <w:proofErr w:type="spellEnd"/>
            <w:r w:rsidRPr="00735F02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735F02">
              <w:rPr>
                <w:spacing w:val="1"/>
                <w:sz w:val="24"/>
                <w:szCs w:val="24"/>
              </w:rPr>
              <w:t>alat</w:t>
            </w:r>
            <w:proofErr w:type="spellEnd"/>
            <w:r w:rsidRPr="00735F02">
              <w:rPr>
                <w:spacing w:val="1"/>
                <w:sz w:val="24"/>
                <w:szCs w:val="24"/>
              </w:rPr>
              <w:t xml:space="preserve"> gene expert (TCM)  </w:t>
            </w:r>
          </w:p>
          <w:p w14:paraId="22863AE3" w14:textId="08F09996" w:rsidR="00735F02" w:rsidRPr="00735F02" w:rsidRDefault="00735F02" w:rsidP="00735F02">
            <w:pPr>
              <w:pStyle w:val="ListParagraph"/>
              <w:spacing w:line="260" w:lineRule="exact"/>
              <w:ind w:left="493"/>
              <w:rPr>
                <w:sz w:val="24"/>
                <w:szCs w:val="24"/>
              </w:rPr>
            </w:pPr>
            <w:r>
              <w:rPr>
                <w:rFonts w:cs="Calibri"/>
                <w:noProof/>
                <w:color w:val="000000"/>
                <w:lang w:val="en-ID" w:eastAsia="en-ID"/>
              </w:rPr>
              <w:drawing>
                <wp:anchor distT="0" distB="0" distL="114300" distR="114300" simplePos="0" relativeHeight="251675648" behindDoc="1" locked="0" layoutInCell="1" allowOverlap="1" wp14:anchorId="50EECB99" wp14:editId="7A0C1237">
                  <wp:simplePos x="0" y="0"/>
                  <wp:positionH relativeFrom="column">
                    <wp:posOffset>472371</wp:posOffset>
                  </wp:positionH>
                  <wp:positionV relativeFrom="paragraph">
                    <wp:posOffset>79467</wp:posOffset>
                  </wp:positionV>
                  <wp:extent cx="2125005" cy="1905918"/>
                  <wp:effectExtent l="0" t="0" r="8890" b="0"/>
                  <wp:wrapNone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5005" cy="19059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28DD3E9" w14:textId="14D5F42E" w:rsidR="008C01A8" w:rsidRDefault="0041619F">
            <w:pPr>
              <w:spacing w:before="2" w:line="260" w:lineRule="exact"/>
              <w:ind w:left="460" w:right="648" w:hanging="286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Mewarnai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Sediaan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dahak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dengan</w:t>
            </w:r>
            <w:proofErr w:type="spellEnd"/>
            <w:r>
              <w:rPr>
                <w:sz w:val="24"/>
                <w:szCs w:val="24"/>
              </w:rPr>
              <w:t xml:space="preserve"> cat Zn</w:t>
            </w:r>
          </w:p>
          <w:p w14:paraId="07DBD298" w14:textId="74956900" w:rsidR="008C01A8" w:rsidRDefault="00881938">
            <w:pPr>
              <w:spacing w:line="260" w:lineRule="exact"/>
              <w:ind w:left="175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76672" behindDoc="1" locked="0" layoutInCell="1" allowOverlap="1" wp14:anchorId="581B86AB" wp14:editId="30948D33">
                  <wp:simplePos x="0" y="0"/>
                  <wp:positionH relativeFrom="column">
                    <wp:posOffset>378973</wp:posOffset>
                  </wp:positionH>
                  <wp:positionV relativeFrom="paragraph">
                    <wp:posOffset>144642</wp:posOffset>
                  </wp:positionV>
                  <wp:extent cx="2002313" cy="2001520"/>
                  <wp:effectExtent l="0" t="0" r="0" b="0"/>
                  <wp:wrapNone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8947" cy="20081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6074305" w14:textId="6F054061" w:rsidR="0041619F" w:rsidRDefault="00FC4403">
            <w:pPr>
              <w:spacing w:line="260" w:lineRule="exact"/>
              <w:ind w:left="175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77696" behindDoc="1" locked="0" layoutInCell="1" allowOverlap="1" wp14:anchorId="0B0D71E7" wp14:editId="062DFACA">
                  <wp:simplePos x="0" y="0"/>
                  <wp:positionH relativeFrom="column">
                    <wp:posOffset>378973</wp:posOffset>
                  </wp:positionH>
                  <wp:positionV relativeFrom="paragraph">
                    <wp:posOffset>2315118</wp:posOffset>
                  </wp:positionV>
                  <wp:extent cx="1828165" cy="2093205"/>
                  <wp:effectExtent l="0" t="0" r="635" b="2540"/>
                  <wp:wrapNone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293"/>
                          <a:stretch/>
                        </pic:blipFill>
                        <pic:spPr bwMode="auto">
                          <a:xfrm>
                            <a:off x="0" y="0"/>
                            <a:ext cx="1837066" cy="21033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C01A8" w14:paraId="3187F3F3" w14:textId="77777777" w:rsidTr="00396B39">
        <w:trPr>
          <w:trHeight w:hRule="exact" w:val="3897"/>
        </w:trPr>
        <w:tc>
          <w:tcPr>
            <w:tcW w:w="50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CFF2046" w14:textId="47235464" w:rsidR="00FC4403" w:rsidRPr="00396B39" w:rsidRDefault="00881938" w:rsidP="00396B39">
            <w:pPr>
              <w:pStyle w:val="ListParagraph"/>
              <w:numPr>
                <w:ilvl w:val="0"/>
                <w:numId w:val="2"/>
              </w:numPr>
              <w:spacing w:before="1" w:line="260" w:lineRule="exact"/>
              <w:ind w:right="352"/>
              <w:rPr>
                <w:sz w:val="24"/>
                <w:szCs w:val="24"/>
              </w:rPr>
            </w:pPr>
            <w:proofErr w:type="spellStart"/>
            <w:r w:rsidRPr="00FC4403">
              <w:rPr>
                <w:sz w:val="24"/>
                <w:szCs w:val="24"/>
              </w:rPr>
              <w:t>Melaporkan</w:t>
            </w:r>
            <w:proofErr w:type="spellEnd"/>
            <w:r w:rsidRPr="00FC4403">
              <w:rPr>
                <w:sz w:val="24"/>
                <w:szCs w:val="24"/>
              </w:rPr>
              <w:t xml:space="preserve"> </w:t>
            </w:r>
            <w:proofErr w:type="spellStart"/>
            <w:r w:rsidRPr="00FC4403">
              <w:rPr>
                <w:sz w:val="24"/>
                <w:szCs w:val="24"/>
              </w:rPr>
              <w:t>hasil</w:t>
            </w:r>
            <w:proofErr w:type="spellEnd"/>
            <w:r w:rsidRPr="00FC4403">
              <w:rPr>
                <w:sz w:val="24"/>
                <w:szCs w:val="24"/>
              </w:rPr>
              <w:t xml:space="preserve"> </w:t>
            </w:r>
            <w:r w:rsidR="00FC4403" w:rsidRPr="00FC4403">
              <w:rPr>
                <w:sz w:val="24"/>
                <w:szCs w:val="24"/>
              </w:rPr>
              <w:t>TCM</w:t>
            </w:r>
            <w:r w:rsidR="00396B39">
              <w:rPr>
                <w:noProof/>
              </w:rPr>
              <w:drawing>
                <wp:anchor distT="0" distB="0" distL="114300" distR="114300" simplePos="0" relativeHeight="251678720" behindDoc="1" locked="0" layoutInCell="1" allowOverlap="1" wp14:anchorId="18E3BE78" wp14:editId="71C9EF22">
                  <wp:simplePos x="0" y="0"/>
                  <wp:positionH relativeFrom="column">
                    <wp:posOffset>340192</wp:posOffset>
                  </wp:positionH>
                  <wp:positionV relativeFrom="paragraph">
                    <wp:posOffset>225708</wp:posOffset>
                  </wp:positionV>
                  <wp:extent cx="2256912" cy="2083435"/>
                  <wp:effectExtent l="0" t="0" r="0" b="0"/>
                  <wp:wrapNone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0211" cy="20864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092F3A2" w14:textId="1065F1E6" w:rsidR="008C01A8" w:rsidRDefault="00FC4403" w:rsidP="00FC4403">
            <w:pPr>
              <w:spacing w:line="260" w:lineRule="exact"/>
              <w:ind w:left="175"/>
              <w:rPr>
                <w:spacing w:val="1"/>
                <w:sz w:val="24"/>
                <w:szCs w:val="24"/>
              </w:rPr>
            </w:pPr>
            <w:r>
              <w:rPr>
                <w:sz w:val="24"/>
                <w:szCs w:val="24"/>
              </w:rPr>
              <w:t>h</w:t>
            </w:r>
            <w:r w:rsidR="00A74212">
              <w:rPr>
                <w:sz w:val="24"/>
                <w:szCs w:val="24"/>
              </w:rPr>
              <w:t>.</w:t>
            </w:r>
            <w:r w:rsidR="00A74212">
              <w:rPr>
                <w:spacing w:val="46"/>
                <w:sz w:val="24"/>
                <w:szCs w:val="24"/>
              </w:rPr>
              <w:t xml:space="preserve"> </w:t>
            </w:r>
            <w:proofErr w:type="spellStart"/>
            <w:r>
              <w:rPr>
                <w:spacing w:val="1"/>
                <w:sz w:val="24"/>
                <w:szCs w:val="24"/>
              </w:rPr>
              <w:t>Pemeriksaan</w:t>
            </w:r>
            <w:proofErr w:type="spellEnd"/>
            <w:r>
              <w:rPr>
                <w:spacing w:val="1"/>
                <w:sz w:val="24"/>
                <w:szCs w:val="24"/>
              </w:rPr>
              <w:t xml:space="preserve"> BTA </w:t>
            </w:r>
            <w:proofErr w:type="spellStart"/>
            <w:r>
              <w:rPr>
                <w:spacing w:val="1"/>
                <w:sz w:val="24"/>
                <w:szCs w:val="24"/>
              </w:rPr>
              <w:t>dengan</w:t>
            </w:r>
            <w:proofErr w:type="spellEnd"/>
            <w:r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spacing w:val="1"/>
                <w:sz w:val="24"/>
                <w:szCs w:val="24"/>
              </w:rPr>
              <w:t>Mikroskop</w:t>
            </w:r>
            <w:proofErr w:type="spellEnd"/>
          </w:p>
          <w:p w14:paraId="3F2D4737" w14:textId="77777777" w:rsidR="00FC4403" w:rsidRDefault="00FC4403" w:rsidP="00FC4403">
            <w:pPr>
              <w:spacing w:line="260" w:lineRule="exact"/>
              <w:ind w:left="175"/>
              <w:rPr>
                <w:spacing w:val="1"/>
                <w:sz w:val="24"/>
                <w:szCs w:val="24"/>
              </w:rPr>
            </w:pPr>
          </w:p>
          <w:p w14:paraId="5CF9C318" w14:textId="77777777" w:rsidR="00FC4403" w:rsidRDefault="00FC4403" w:rsidP="00FC4403">
            <w:pPr>
              <w:spacing w:line="260" w:lineRule="exact"/>
              <w:ind w:left="17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br/>
            </w:r>
          </w:p>
          <w:p w14:paraId="42A5C9CB" w14:textId="77777777" w:rsidR="00FC4403" w:rsidRDefault="00FC4403" w:rsidP="00FC4403">
            <w:pPr>
              <w:spacing w:line="260" w:lineRule="exact"/>
              <w:ind w:left="175"/>
              <w:rPr>
                <w:sz w:val="24"/>
                <w:szCs w:val="24"/>
              </w:rPr>
            </w:pPr>
          </w:p>
          <w:p w14:paraId="18529B07" w14:textId="77777777" w:rsidR="00FC4403" w:rsidRDefault="00FC4403" w:rsidP="00FC4403">
            <w:pPr>
              <w:spacing w:line="260" w:lineRule="exact"/>
              <w:ind w:left="175"/>
              <w:rPr>
                <w:sz w:val="24"/>
                <w:szCs w:val="24"/>
              </w:rPr>
            </w:pPr>
          </w:p>
          <w:p w14:paraId="3460FE48" w14:textId="77777777" w:rsidR="00FC4403" w:rsidRDefault="00FC4403" w:rsidP="00FC4403">
            <w:pPr>
              <w:spacing w:line="260" w:lineRule="exact"/>
              <w:ind w:left="175"/>
              <w:rPr>
                <w:sz w:val="24"/>
                <w:szCs w:val="24"/>
              </w:rPr>
            </w:pPr>
          </w:p>
          <w:p w14:paraId="31B1786F" w14:textId="77777777" w:rsidR="00FC4403" w:rsidRDefault="00FC4403" w:rsidP="00FC4403">
            <w:pPr>
              <w:spacing w:line="260" w:lineRule="exact"/>
              <w:ind w:left="175"/>
              <w:rPr>
                <w:sz w:val="24"/>
                <w:szCs w:val="24"/>
              </w:rPr>
            </w:pPr>
          </w:p>
          <w:p w14:paraId="62AE1424" w14:textId="77777777" w:rsidR="00FC4403" w:rsidRDefault="00FC4403" w:rsidP="00FC4403">
            <w:pPr>
              <w:spacing w:line="260" w:lineRule="exact"/>
              <w:ind w:left="175"/>
              <w:rPr>
                <w:sz w:val="24"/>
                <w:szCs w:val="24"/>
              </w:rPr>
            </w:pPr>
          </w:p>
          <w:p w14:paraId="147E6E84" w14:textId="56F4E181" w:rsidR="00FC4403" w:rsidRDefault="00FC4403" w:rsidP="00FC4403">
            <w:pPr>
              <w:spacing w:line="260" w:lineRule="exact"/>
              <w:ind w:left="175"/>
              <w:rPr>
                <w:sz w:val="24"/>
                <w:szCs w:val="24"/>
              </w:rPr>
            </w:pPr>
          </w:p>
          <w:p w14:paraId="47D763F2" w14:textId="209F4C02" w:rsidR="00FC4403" w:rsidRDefault="00FC4403" w:rsidP="00FC4403">
            <w:pPr>
              <w:spacing w:line="260" w:lineRule="exact"/>
              <w:ind w:left="175"/>
              <w:rPr>
                <w:sz w:val="24"/>
                <w:szCs w:val="24"/>
              </w:rPr>
            </w:pPr>
          </w:p>
          <w:p w14:paraId="0DEAD427" w14:textId="49C1B4FB" w:rsidR="00FC4403" w:rsidRDefault="00FC4403" w:rsidP="00FC4403">
            <w:pPr>
              <w:spacing w:line="260" w:lineRule="exact"/>
              <w:ind w:left="175"/>
              <w:rPr>
                <w:sz w:val="24"/>
                <w:szCs w:val="24"/>
              </w:rPr>
            </w:pPr>
          </w:p>
          <w:p w14:paraId="2ACCEE94" w14:textId="6C3D4CBF" w:rsidR="00FC4403" w:rsidRDefault="00FC4403" w:rsidP="00FC4403">
            <w:pPr>
              <w:spacing w:line="260" w:lineRule="exact"/>
              <w:ind w:left="175"/>
              <w:rPr>
                <w:sz w:val="24"/>
                <w:szCs w:val="24"/>
              </w:rPr>
            </w:pPr>
          </w:p>
          <w:p w14:paraId="209BCAF8" w14:textId="49C3162D" w:rsidR="00FC4403" w:rsidRDefault="00FC4403" w:rsidP="00FC4403">
            <w:pPr>
              <w:spacing w:line="260" w:lineRule="exact"/>
              <w:ind w:left="175"/>
              <w:rPr>
                <w:sz w:val="24"/>
                <w:szCs w:val="24"/>
              </w:rPr>
            </w:pPr>
          </w:p>
          <w:p w14:paraId="38F18528" w14:textId="4AAD960D" w:rsidR="00FC4403" w:rsidRDefault="00FC4403" w:rsidP="00FC4403">
            <w:pPr>
              <w:spacing w:line="260" w:lineRule="exact"/>
              <w:ind w:left="175"/>
              <w:rPr>
                <w:sz w:val="24"/>
                <w:szCs w:val="24"/>
              </w:rPr>
            </w:pPr>
          </w:p>
          <w:p w14:paraId="7E34A367" w14:textId="77777777" w:rsidR="00FC4403" w:rsidRDefault="00FC4403" w:rsidP="00FC4403">
            <w:pPr>
              <w:spacing w:line="260" w:lineRule="exact"/>
              <w:ind w:left="175"/>
              <w:rPr>
                <w:sz w:val="24"/>
                <w:szCs w:val="24"/>
              </w:rPr>
            </w:pPr>
          </w:p>
          <w:p w14:paraId="17BC6554" w14:textId="248E3283" w:rsidR="00FC4403" w:rsidRDefault="00FC4403" w:rsidP="00FC4403">
            <w:pPr>
              <w:spacing w:line="260" w:lineRule="exact"/>
              <w:ind w:left="175"/>
              <w:rPr>
                <w:sz w:val="24"/>
                <w:szCs w:val="24"/>
              </w:rPr>
            </w:pPr>
          </w:p>
        </w:tc>
      </w:tr>
      <w:tr w:rsidR="00396B39" w14:paraId="4AB5280E" w14:textId="77777777" w:rsidTr="00396B39">
        <w:trPr>
          <w:trHeight w:hRule="exact" w:val="3959"/>
        </w:trPr>
        <w:tc>
          <w:tcPr>
            <w:tcW w:w="50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BB8D3ED" w14:textId="44CF3F65" w:rsidR="00396B39" w:rsidRPr="00396B39" w:rsidRDefault="00396B39" w:rsidP="00396B39">
            <w:pPr>
              <w:pStyle w:val="ListParagraph"/>
              <w:numPr>
                <w:ilvl w:val="0"/>
                <w:numId w:val="4"/>
              </w:numPr>
              <w:spacing w:before="1" w:line="260" w:lineRule="exact"/>
              <w:ind w:right="352"/>
              <w:rPr>
                <w:sz w:val="24"/>
                <w:szCs w:val="24"/>
              </w:rPr>
            </w:pPr>
            <w:r w:rsidRPr="00396B39">
              <w:rPr>
                <w:sz w:val="24"/>
                <w:szCs w:val="24"/>
              </w:rPr>
              <w:t xml:space="preserve">Hasil </w:t>
            </w:r>
            <w:proofErr w:type="spellStart"/>
            <w:r w:rsidRPr="00396B39">
              <w:rPr>
                <w:sz w:val="24"/>
                <w:szCs w:val="24"/>
              </w:rPr>
              <w:t>Pengamatan</w:t>
            </w:r>
            <w:proofErr w:type="spellEnd"/>
            <w:r w:rsidRPr="00396B39">
              <w:rPr>
                <w:sz w:val="24"/>
                <w:szCs w:val="24"/>
              </w:rPr>
              <w:t xml:space="preserve"> BTA</w:t>
            </w:r>
            <w:r>
              <w:rPr>
                <w:noProof/>
              </w:rPr>
              <w:drawing>
                <wp:anchor distT="0" distB="0" distL="114300" distR="114300" simplePos="0" relativeHeight="251679744" behindDoc="1" locked="0" layoutInCell="1" allowOverlap="1" wp14:anchorId="54D67713" wp14:editId="55596057">
                  <wp:simplePos x="0" y="0"/>
                  <wp:positionH relativeFrom="column">
                    <wp:posOffset>108837</wp:posOffset>
                  </wp:positionH>
                  <wp:positionV relativeFrom="paragraph">
                    <wp:posOffset>314486</wp:posOffset>
                  </wp:positionV>
                  <wp:extent cx="2488145" cy="2103472"/>
                  <wp:effectExtent l="0" t="0" r="7620" b="0"/>
                  <wp:wrapNone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139" t="5043" r="13415" b="-5043"/>
                          <a:stretch/>
                        </pic:blipFill>
                        <pic:spPr bwMode="auto">
                          <a:xfrm>
                            <a:off x="0" y="0"/>
                            <a:ext cx="2492511" cy="21071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C1260CD" w14:textId="129EB801" w:rsidR="00396B39" w:rsidRDefault="00396B39" w:rsidP="00396B39">
            <w:pPr>
              <w:pStyle w:val="ListParagraph"/>
              <w:numPr>
                <w:ilvl w:val="0"/>
                <w:numId w:val="4"/>
              </w:numPr>
              <w:spacing w:line="260" w:lineRule="exact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Penyerahan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hasil</w:t>
            </w:r>
            <w:proofErr w:type="spellEnd"/>
          </w:p>
          <w:p w14:paraId="1CA6EBEA" w14:textId="6E05C851" w:rsidR="00396B39" w:rsidRPr="00396B39" w:rsidRDefault="00396B39" w:rsidP="00396B39">
            <w:pPr>
              <w:pStyle w:val="ListParagraph"/>
              <w:spacing w:line="260" w:lineRule="exact"/>
              <w:ind w:left="480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80768" behindDoc="1" locked="0" layoutInCell="1" allowOverlap="1" wp14:anchorId="36DD2379" wp14:editId="02360478">
                  <wp:simplePos x="0" y="0"/>
                  <wp:positionH relativeFrom="column">
                    <wp:posOffset>301855</wp:posOffset>
                  </wp:positionH>
                  <wp:positionV relativeFrom="paragraph">
                    <wp:posOffset>131391</wp:posOffset>
                  </wp:positionV>
                  <wp:extent cx="2225040" cy="1707615"/>
                  <wp:effectExtent l="0" t="0" r="3810" b="6985"/>
                  <wp:wrapNone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333" cy="1710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2D1C2754" w14:textId="77777777" w:rsidR="008C01A8" w:rsidRDefault="008C01A8">
      <w:pPr>
        <w:spacing w:line="200" w:lineRule="exact"/>
      </w:pPr>
    </w:p>
    <w:p w14:paraId="2C1D851A" w14:textId="77777777" w:rsidR="008C01A8" w:rsidRDefault="008C01A8">
      <w:pPr>
        <w:spacing w:line="200" w:lineRule="exact"/>
      </w:pPr>
    </w:p>
    <w:p w14:paraId="03880A25" w14:textId="77777777" w:rsidR="008C01A8" w:rsidRDefault="008C01A8">
      <w:pPr>
        <w:spacing w:line="200" w:lineRule="exact"/>
      </w:pPr>
    </w:p>
    <w:p w14:paraId="2A464F1E" w14:textId="77777777" w:rsidR="008C01A8" w:rsidRDefault="008C01A8">
      <w:pPr>
        <w:spacing w:line="200" w:lineRule="exact"/>
      </w:pPr>
    </w:p>
    <w:p w14:paraId="3F343D0A" w14:textId="77777777" w:rsidR="008C01A8" w:rsidRDefault="008C01A8">
      <w:pPr>
        <w:spacing w:line="200" w:lineRule="exact"/>
      </w:pPr>
    </w:p>
    <w:p w14:paraId="52168ACA" w14:textId="77777777" w:rsidR="008C01A8" w:rsidRDefault="008C01A8">
      <w:pPr>
        <w:spacing w:line="200" w:lineRule="exact"/>
      </w:pPr>
    </w:p>
    <w:p w14:paraId="45D73F46" w14:textId="77777777" w:rsidR="008C01A8" w:rsidRDefault="008C01A8">
      <w:pPr>
        <w:spacing w:line="200" w:lineRule="exact"/>
      </w:pPr>
    </w:p>
    <w:p w14:paraId="6DA33CBD" w14:textId="451AD5CC" w:rsidR="008C01A8" w:rsidRDefault="00A74212">
      <w:pPr>
        <w:ind w:left="4809" w:right="4966"/>
        <w:jc w:val="center"/>
        <w:rPr>
          <w:rFonts w:ascii="Calibri" w:eastAsia="Calibri" w:hAnsi="Calibri" w:cs="Calibri"/>
          <w:sz w:val="22"/>
          <w:szCs w:val="22"/>
        </w:rPr>
        <w:sectPr w:rsidR="008C01A8">
          <w:pgSz w:w="12240" w:h="15840"/>
          <w:pgMar w:top="1340" w:right="1060" w:bottom="280" w:left="1220" w:header="720" w:footer="720" w:gutter="0"/>
          <w:cols w:space="720"/>
        </w:sectPr>
      </w:pPr>
      <w:r>
        <w:rPr>
          <w:rFonts w:ascii="Calibri" w:eastAsia="Calibri" w:hAnsi="Calibri" w:cs="Calibri"/>
          <w:sz w:val="22"/>
          <w:szCs w:val="22"/>
        </w:rPr>
        <w:t>9</w:t>
      </w:r>
    </w:p>
    <w:p w14:paraId="2A5E1679" w14:textId="48FC42F8" w:rsidR="008C01A8" w:rsidRDefault="008C01A8">
      <w:pPr>
        <w:spacing w:before="9" w:line="100" w:lineRule="exact"/>
        <w:rPr>
          <w:sz w:val="11"/>
          <w:szCs w:val="11"/>
        </w:rPr>
      </w:pPr>
    </w:p>
    <w:p w14:paraId="7690E483" w14:textId="065DFBC6" w:rsidR="008C01A8" w:rsidRDefault="008C01A8">
      <w:pPr>
        <w:spacing w:line="200" w:lineRule="exact"/>
      </w:pPr>
    </w:p>
    <w:tbl>
      <w:tblPr>
        <w:tblW w:w="0" w:type="auto"/>
        <w:tblInd w:w="26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97"/>
        <w:gridCol w:w="4376"/>
      </w:tblGrid>
      <w:tr w:rsidR="008C01A8" w14:paraId="34AA42BE" w14:textId="77777777">
        <w:trPr>
          <w:trHeight w:hRule="exact" w:val="3598"/>
        </w:trPr>
        <w:tc>
          <w:tcPr>
            <w:tcW w:w="46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34A7461" w14:textId="6D5BB60B" w:rsidR="008C01A8" w:rsidRPr="00396B39" w:rsidRDefault="00A74212" w:rsidP="00396B39">
            <w:pPr>
              <w:pStyle w:val="ListParagraph"/>
              <w:numPr>
                <w:ilvl w:val="0"/>
                <w:numId w:val="3"/>
              </w:numPr>
              <w:spacing w:line="260" w:lineRule="exact"/>
              <w:rPr>
                <w:sz w:val="24"/>
                <w:szCs w:val="24"/>
              </w:rPr>
            </w:pPr>
            <w:r w:rsidRPr="00396B39">
              <w:rPr>
                <w:sz w:val="24"/>
                <w:szCs w:val="24"/>
              </w:rPr>
              <w:t>Al</w:t>
            </w:r>
            <w:r w:rsidRPr="00396B39">
              <w:rPr>
                <w:spacing w:val="-1"/>
                <w:sz w:val="24"/>
                <w:szCs w:val="24"/>
              </w:rPr>
              <w:t>a</w:t>
            </w:r>
            <w:r w:rsidRPr="00396B39">
              <w:rPr>
                <w:sz w:val="24"/>
                <w:szCs w:val="24"/>
              </w:rPr>
              <w:t xml:space="preserve">t </w:t>
            </w:r>
            <w:r w:rsidR="00396B39">
              <w:rPr>
                <w:sz w:val="24"/>
                <w:szCs w:val="24"/>
              </w:rPr>
              <w:t>TCM</w:t>
            </w:r>
          </w:p>
          <w:p w14:paraId="2F9B7D83" w14:textId="2FAC03C1" w:rsidR="00396B39" w:rsidRPr="00396B39" w:rsidRDefault="00396B39" w:rsidP="00396B39">
            <w:pPr>
              <w:pStyle w:val="ListParagraph"/>
              <w:spacing w:line="260" w:lineRule="exact"/>
              <w:ind w:left="501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81792" behindDoc="1" locked="0" layoutInCell="1" allowOverlap="1" wp14:anchorId="66BD69C1" wp14:editId="514F62F3">
                  <wp:simplePos x="0" y="0"/>
                  <wp:positionH relativeFrom="column">
                    <wp:posOffset>195450</wp:posOffset>
                  </wp:positionH>
                  <wp:positionV relativeFrom="paragraph">
                    <wp:posOffset>126365</wp:posOffset>
                  </wp:positionV>
                  <wp:extent cx="2544897" cy="1673860"/>
                  <wp:effectExtent l="0" t="0" r="8255" b="2540"/>
                  <wp:wrapNone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4897" cy="1673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</w:tc>
        <w:tc>
          <w:tcPr>
            <w:tcW w:w="43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F031CC0" w14:textId="33A92E1D" w:rsidR="008C01A8" w:rsidRPr="00396B39" w:rsidRDefault="00396B39" w:rsidP="00396B39">
            <w:pPr>
              <w:pStyle w:val="ListParagraph"/>
              <w:numPr>
                <w:ilvl w:val="0"/>
                <w:numId w:val="3"/>
              </w:numPr>
              <w:spacing w:line="260" w:lineRule="exact"/>
              <w:rPr>
                <w:sz w:val="24"/>
                <w:szCs w:val="24"/>
              </w:rPr>
            </w:pPr>
            <w:proofErr w:type="spellStart"/>
            <w:r w:rsidRPr="00396B39">
              <w:rPr>
                <w:sz w:val="24"/>
                <w:szCs w:val="24"/>
              </w:rPr>
              <w:t>Centrifuse</w:t>
            </w:r>
            <w:proofErr w:type="spellEnd"/>
          </w:p>
          <w:p w14:paraId="306A626F" w14:textId="728F4B8D" w:rsidR="00396B39" w:rsidRDefault="00396B39" w:rsidP="00396B39">
            <w:pPr>
              <w:pStyle w:val="ListParagraph"/>
              <w:spacing w:line="260" w:lineRule="exact"/>
              <w:ind w:left="501"/>
              <w:rPr>
                <w:sz w:val="24"/>
                <w:szCs w:val="24"/>
              </w:rPr>
            </w:pPr>
          </w:p>
          <w:p w14:paraId="7B2AD13E" w14:textId="7E524752" w:rsidR="00396B39" w:rsidRPr="00396B39" w:rsidRDefault="00396B39" w:rsidP="00396B39">
            <w:pPr>
              <w:pStyle w:val="ListParagraph"/>
              <w:spacing w:line="260" w:lineRule="exact"/>
              <w:ind w:left="501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82816" behindDoc="1" locked="0" layoutInCell="1" allowOverlap="1" wp14:anchorId="09BFF6B4" wp14:editId="4E764126">
                  <wp:simplePos x="0" y="0"/>
                  <wp:positionH relativeFrom="column">
                    <wp:posOffset>143969</wp:posOffset>
                  </wp:positionH>
                  <wp:positionV relativeFrom="paragraph">
                    <wp:posOffset>72046</wp:posOffset>
                  </wp:positionV>
                  <wp:extent cx="2412694" cy="1563370"/>
                  <wp:effectExtent l="0" t="0" r="6985" b="0"/>
                  <wp:wrapNone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7757" cy="15666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</w:tc>
      </w:tr>
      <w:tr w:rsidR="008C01A8" w14:paraId="40B683D3" w14:textId="77777777">
        <w:trPr>
          <w:trHeight w:hRule="exact" w:val="3461"/>
        </w:trPr>
        <w:tc>
          <w:tcPr>
            <w:tcW w:w="46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9DBBCE" w14:textId="4A068230" w:rsidR="008C01A8" w:rsidRPr="00074E68" w:rsidRDefault="00396B39" w:rsidP="00074E68">
            <w:pPr>
              <w:pStyle w:val="ListParagraph"/>
              <w:numPr>
                <w:ilvl w:val="0"/>
                <w:numId w:val="3"/>
              </w:numPr>
              <w:spacing w:line="260" w:lineRule="exact"/>
              <w:rPr>
                <w:sz w:val="24"/>
                <w:szCs w:val="24"/>
              </w:rPr>
            </w:pPr>
            <w:r w:rsidRPr="00074E68">
              <w:rPr>
                <w:sz w:val="24"/>
                <w:szCs w:val="24"/>
              </w:rPr>
              <w:t>Pot Dahak</w:t>
            </w:r>
          </w:p>
          <w:p w14:paraId="02CF3963" w14:textId="75BFDB27" w:rsidR="00074E68" w:rsidRPr="00074E68" w:rsidRDefault="00074E68" w:rsidP="00074E68">
            <w:pPr>
              <w:pStyle w:val="ListParagraph"/>
              <w:spacing w:line="260" w:lineRule="exact"/>
              <w:ind w:left="501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83840" behindDoc="1" locked="0" layoutInCell="1" allowOverlap="1" wp14:anchorId="7FD6F8C5" wp14:editId="378C9955">
                  <wp:simplePos x="0" y="0"/>
                  <wp:positionH relativeFrom="column">
                    <wp:posOffset>394381</wp:posOffset>
                  </wp:positionH>
                  <wp:positionV relativeFrom="paragraph">
                    <wp:posOffset>100705</wp:posOffset>
                  </wp:positionV>
                  <wp:extent cx="2346141" cy="1718310"/>
                  <wp:effectExtent l="0" t="0" r="0" b="0"/>
                  <wp:wrapNone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1330" cy="1722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3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2D92D94" w14:textId="7B600381" w:rsidR="008C01A8" w:rsidRDefault="00A74212">
            <w:pPr>
              <w:spacing w:line="260" w:lineRule="exact"/>
              <w:ind w:left="12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</w:t>
            </w:r>
            <w:r>
              <w:rPr>
                <w:sz w:val="24"/>
                <w:szCs w:val="24"/>
              </w:rPr>
              <w:t>.</w:t>
            </w:r>
            <w:r>
              <w:rPr>
                <w:spacing w:val="43"/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Mikropipet</w:t>
            </w:r>
            <w:proofErr w:type="spellEnd"/>
          </w:p>
        </w:tc>
      </w:tr>
      <w:tr w:rsidR="008C01A8" w14:paraId="4583725C" w14:textId="77777777">
        <w:trPr>
          <w:trHeight w:hRule="exact" w:val="4249"/>
        </w:trPr>
        <w:tc>
          <w:tcPr>
            <w:tcW w:w="46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F1A9561" w14:textId="29E17911" w:rsidR="008C01A8" w:rsidRPr="00074E68" w:rsidRDefault="00074E68" w:rsidP="00074E68">
            <w:pPr>
              <w:pStyle w:val="ListParagraph"/>
              <w:numPr>
                <w:ilvl w:val="0"/>
                <w:numId w:val="3"/>
              </w:numPr>
              <w:spacing w:line="260" w:lineRule="exact"/>
              <w:rPr>
                <w:sz w:val="24"/>
                <w:szCs w:val="24"/>
              </w:rPr>
            </w:pPr>
            <w:proofErr w:type="spellStart"/>
            <w:r w:rsidRPr="00074E68">
              <w:rPr>
                <w:sz w:val="24"/>
                <w:szCs w:val="24"/>
              </w:rPr>
              <w:t>kaca</w:t>
            </w:r>
            <w:proofErr w:type="spellEnd"/>
            <w:r w:rsidRPr="00074E68">
              <w:rPr>
                <w:sz w:val="24"/>
                <w:szCs w:val="24"/>
              </w:rPr>
              <w:t xml:space="preserve"> </w:t>
            </w:r>
            <w:proofErr w:type="spellStart"/>
            <w:r w:rsidRPr="00074E68">
              <w:rPr>
                <w:sz w:val="24"/>
                <w:szCs w:val="24"/>
              </w:rPr>
              <w:t>spirtus</w:t>
            </w:r>
            <w:proofErr w:type="spellEnd"/>
          </w:p>
          <w:p w14:paraId="34EC0634" w14:textId="5C4754C9" w:rsidR="00074E68" w:rsidRPr="00074E68" w:rsidRDefault="00074E68" w:rsidP="00074E68">
            <w:pPr>
              <w:pStyle w:val="ListParagraph"/>
              <w:spacing w:line="260" w:lineRule="exact"/>
              <w:ind w:left="501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84864" behindDoc="1" locked="0" layoutInCell="1" allowOverlap="1" wp14:anchorId="742A1036" wp14:editId="7AAD66F2">
                  <wp:simplePos x="0" y="0"/>
                  <wp:positionH relativeFrom="column">
                    <wp:posOffset>250763</wp:posOffset>
                  </wp:positionH>
                  <wp:positionV relativeFrom="paragraph">
                    <wp:posOffset>326053</wp:posOffset>
                  </wp:positionV>
                  <wp:extent cx="2023636" cy="1740665"/>
                  <wp:effectExtent l="0" t="0" r="0" b="0"/>
                  <wp:wrapNone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824" b="14658"/>
                          <a:stretch/>
                        </pic:blipFill>
                        <pic:spPr bwMode="auto">
                          <a:xfrm>
                            <a:off x="0" y="0"/>
                            <a:ext cx="2023636" cy="17406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3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6A09E32" w14:textId="19C6ACAF" w:rsidR="008C01A8" w:rsidRPr="00074E68" w:rsidRDefault="000E24CA" w:rsidP="00074E68">
            <w:pPr>
              <w:pStyle w:val="ListParagraph"/>
              <w:numPr>
                <w:ilvl w:val="0"/>
                <w:numId w:val="3"/>
              </w:numPr>
              <w:spacing w:before="1" w:line="260" w:lineRule="exact"/>
              <w:ind w:right="409"/>
              <w:rPr>
                <w:sz w:val="24"/>
                <w:szCs w:val="24"/>
              </w:rPr>
            </w:pPr>
            <w:r w:rsidRPr="00074E68">
              <w:rPr>
                <w:sz w:val="24"/>
                <w:szCs w:val="24"/>
              </w:rPr>
              <w:t xml:space="preserve">Alat </w:t>
            </w:r>
            <w:proofErr w:type="spellStart"/>
            <w:r w:rsidRPr="00074E68">
              <w:rPr>
                <w:sz w:val="24"/>
                <w:szCs w:val="24"/>
              </w:rPr>
              <w:t>cek</w:t>
            </w:r>
            <w:proofErr w:type="spellEnd"/>
            <w:r w:rsidRPr="00074E68">
              <w:rPr>
                <w:sz w:val="24"/>
                <w:szCs w:val="24"/>
              </w:rPr>
              <w:t xml:space="preserve"> GDA</w:t>
            </w:r>
          </w:p>
          <w:p w14:paraId="18C38430" w14:textId="431B4A48" w:rsidR="00074E68" w:rsidRDefault="00074E68" w:rsidP="00074E68">
            <w:pPr>
              <w:spacing w:before="1" w:line="260" w:lineRule="exact"/>
              <w:ind w:right="409"/>
              <w:rPr>
                <w:sz w:val="24"/>
                <w:szCs w:val="24"/>
              </w:rPr>
            </w:pPr>
          </w:p>
          <w:p w14:paraId="5DB6B67B" w14:textId="08FD9343" w:rsidR="00074E68" w:rsidRPr="00074E68" w:rsidRDefault="00074E68" w:rsidP="00074E68">
            <w:pPr>
              <w:spacing w:before="1" w:line="260" w:lineRule="exact"/>
              <w:ind w:right="409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85888" behindDoc="1" locked="0" layoutInCell="1" allowOverlap="1" wp14:anchorId="045D52F0" wp14:editId="59FD9D83">
                  <wp:simplePos x="0" y="0"/>
                  <wp:positionH relativeFrom="column">
                    <wp:posOffset>276171</wp:posOffset>
                  </wp:positionH>
                  <wp:positionV relativeFrom="paragraph">
                    <wp:posOffset>138912</wp:posOffset>
                  </wp:positionV>
                  <wp:extent cx="2202650" cy="1828800"/>
                  <wp:effectExtent l="0" t="0" r="7620" b="0"/>
                  <wp:wrapNone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9854" cy="18347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5EC71FEB" w14:textId="77777777" w:rsidR="008C01A8" w:rsidRDefault="008C01A8">
      <w:pPr>
        <w:spacing w:line="200" w:lineRule="exact"/>
      </w:pPr>
    </w:p>
    <w:p w14:paraId="182054D0" w14:textId="77777777" w:rsidR="008C01A8" w:rsidRDefault="008C01A8">
      <w:pPr>
        <w:spacing w:line="200" w:lineRule="exact"/>
      </w:pPr>
    </w:p>
    <w:p w14:paraId="2B626C42" w14:textId="77777777" w:rsidR="008C01A8" w:rsidRDefault="008C01A8">
      <w:pPr>
        <w:spacing w:line="200" w:lineRule="exact"/>
      </w:pPr>
    </w:p>
    <w:p w14:paraId="79DFD865" w14:textId="77777777" w:rsidR="008C01A8" w:rsidRDefault="008C01A8">
      <w:pPr>
        <w:spacing w:line="200" w:lineRule="exact"/>
      </w:pPr>
    </w:p>
    <w:p w14:paraId="1B7D9248" w14:textId="77777777" w:rsidR="008C01A8" w:rsidRDefault="008C01A8">
      <w:pPr>
        <w:spacing w:line="200" w:lineRule="exact"/>
      </w:pPr>
    </w:p>
    <w:p w14:paraId="3B6183BC" w14:textId="77777777" w:rsidR="008C01A8" w:rsidRDefault="008C01A8">
      <w:pPr>
        <w:spacing w:before="1" w:line="220" w:lineRule="exact"/>
        <w:rPr>
          <w:sz w:val="22"/>
          <w:szCs w:val="22"/>
        </w:rPr>
      </w:pPr>
    </w:p>
    <w:p w14:paraId="2707AA40" w14:textId="29D50193" w:rsidR="008C01A8" w:rsidRDefault="00A74212">
      <w:pPr>
        <w:ind w:left="4632" w:right="4530"/>
        <w:jc w:val="center"/>
        <w:rPr>
          <w:rFonts w:ascii="Calibri" w:eastAsia="Calibri" w:hAnsi="Calibri" w:cs="Calibri"/>
          <w:sz w:val="22"/>
          <w:szCs w:val="22"/>
        </w:rPr>
        <w:sectPr w:rsidR="008C01A8">
          <w:headerReference w:type="default" r:id="rId24"/>
          <w:pgSz w:w="12240" w:h="15840"/>
          <w:pgMar w:top="1700" w:right="1440" w:bottom="280" w:left="1340" w:header="1470" w:footer="0" w:gutter="0"/>
          <w:cols w:space="720"/>
        </w:sectPr>
      </w:pPr>
      <w:r>
        <w:pict w14:anchorId="7C278A6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4" type="#_x0000_t75" style="position:absolute;left:0;text-align:left;margin-left:343.95pt;margin-top:302.95pt;width:160.05pt;height:145.65pt;z-index:-251656192;mso-position-horizontal-relative:page;mso-position-vertical-relative:page">
            <v:imagedata r:id="rId25" o:title=""/>
            <w10:wrap anchorx="page" anchory="page"/>
          </v:shape>
        </w:pict>
      </w:r>
      <w:r w:rsidR="00931024">
        <w:rPr>
          <w:rFonts w:ascii="Calibri" w:eastAsia="Calibri" w:hAnsi="Calibri" w:cs="Calibri"/>
          <w:spacing w:val="1"/>
          <w:sz w:val="22"/>
          <w:szCs w:val="22"/>
        </w:rPr>
        <w:t>3</w:t>
      </w:r>
    </w:p>
    <w:p w14:paraId="6C1B22C1" w14:textId="3AF8D446" w:rsidR="008C01A8" w:rsidRDefault="008C01A8">
      <w:pPr>
        <w:spacing w:before="3" w:line="100" w:lineRule="exact"/>
        <w:rPr>
          <w:sz w:val="11"/>
          <w:szCs w:val="11"/>
        </w:rPr>
      </w:pPr>
    </w:p>
    <w:p w14:paraId="76F44BAE" w14:textId="150852A4" w:rsidR="00931024" w:rsidRDefault="00931024">
      <w:pPr>
        <w:spacing w:before="3" w:line="100" w:lineRule="exact"/>
        <w:rPr>
          <w:sz w:val="11"/>
          <w:szCs w:val="11"/>
        </w:rPr>
      </w:pPr>
    </w:p>
    <w:p w14:paraId="7B571DF0" w14:textId="58248183" w:rsidR="00931024" w:rsidRDefault="00931024">
      <w:pPr>
        <w:spacing w:before="3" w:line="100" w:lineRule="exact"/>
        <w:rPr>
          <w:sz w:val="11"/>
          <w:szCs w:val="11"/>
        </w:rPr>
      </w:pPr>
    </w:p>
    <w:p w14:paraId="0B896C37" w14:textId="3209237E" w:rsidR="00931024" w:rsidRDefault="00931024">
      <w:pPr>
        <w:spacing w:before="3" w:line="100" w:lineRule="exact"/>
        <w:rPr>
          <w:sz w:val="11"/>
          <w:szCs w:val="11"/>
        </w:rPr>
      </w:pPr>
    </w:p>
    <w:p w14:paraId="23A36461" w14:textId="77777777" w:rsidR="00931024" w:rsidRDefault="00931024">
      <w:pPr>
        <w:spacing w:before="3" w:line="100" w:lineRule="exact"/>
        <w:rPr>
          <w:sz w:val="11"/>
          <w:szCs w:val="11"/>
        </w:rPr>
      </w:pPr>
    </w:p>
    <w:tbl>
      <w:tblPr>
        <w:tblW w:w="0" w:type="auto"/>
        <w:tblInd w:w="26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73"/>
        <w:gridCol w:w="4395"/>
      </w:tblGrid>
      <w:tr w:rsidR="008C01A8" w14:paraId="1397E6D9" w14:textId="77777777">
        <w:trPr>
          <w:trHeight w:hRule="exact" w:val="3829"/>
        </w:trPr>
        <w:tc>
          <w:tcPr>
            <w:tcW w:w="4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F8309A6" w14:textId="7FBD04BD" w:rsidR="008C01A8" w:rsidRPr="00074E68" w:rsidRDefault="00CA64E0" w:rsidP="00074E68">
            <w:pPr>
              <w:pStyle w:val="ListParagraph"/>
              <w:numPr>
                <w:ilvl w:val="0"/>
                <w:numId w:val="5"/>
              </w:numPr>
              <w:spacing w:line="260" w:lineRule="exact"/>
              <w:rPr>
                <w:b/>
                <w:spacing w:val="1"/>
                <w:sz w:val="24"/>
                <w:szCs w:val="24"/>
              </w:rPr>
            </w:pPr>
            <w:r w:rsidRPr="00074E68">
              <w:rPr>
                <w:b/>
                <w:spacing w:val="1"/>
                <w:sz w:val="24"/>
                <w:szCs w:val="24"/>
              </w:rPr>
              <w:t>Dahak</w:t>
            </w:r>
          </w:p>
          <w:p w14:paraId="68112738" w14:textId="27B33BB8" w:rsidR="00074E68" w:rsidRPr="00074E68" w:rsidRDefault="00074E68" w:rsidP="00074E68">
            <w:pPr>
              <w:pStyle w:val="ListParagraph"/>
              <w:spacing w:line="260" w:lineRule="exact"/>
              <w:ind w:left="501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86912" behindDoc="1" locked="0" layoutInCell="1" allowOverlap="1" wp14:anchorId="4203797F" wp14:editId="3B6BA3D5">
                  <wp:simplePos x="0" y="0"/>
                  <wp:positionH relativeFrom="column">
                    <wp:posOffset>317263</wp:posOffset>
                  </wp:positionH>
                  <wp:positionV relativeFrom="paragraph">
                    <wp:posOffset>114568</wp:posOffset>
                  </wp:positionV>
                  <wp:extent cx="2103755" cy="1976757"/>
                  <wp:effectExtent l="0" t="0" r="0" b="4445"/>
                  <wp:wrapNone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406" b="17988"/>
                          <a:stretch/>
                        </pic:blipFill>
                        <pic:spPr bwMode="auto">
                          <a:xfrm>
                            <a:off x="0" y="0"/>
                            <a:ext cx="2110761" cy="19833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51A78C4" w14:textId="16AD4AEB" w:rsidR="008C01A8" w:rsidRDefault="00A74212">
            <w:pPr>
              <w:spacing w:line="260" w:lineRule="exact"/>
              <w:ind w:left="225"/>
              <w:rPr>
                <w:sz w:val="24"/>
                <w:szCs w:val="24"/>
              </w:rPr>
            </w:pPr>
            <w:r>
              <w:rPr>
                <w:b/>
                <w:spacing w:val="1"/>
                <w:sz w:val="24"/>
                <w:szCs w:val="24"/>
              </w:rPr>
              <w:t>b</w:t>
            </w:r>
            <w:r>
              <w:rPr>
                <w:b/>
                <w:sz w:val="24"/>
                <w:szCs w:val="24"/>
              </w:rPr>
              <w:t>.</w:t>
            </w:r>
            <w:r>
              <w:rPr>
                <w:b/>
                <w:spacing w:val="29"/>
                <w:sz w:val="24"/>
                <w:szCs w:val="24"/>
              </w:rPr>
              <w:t xml:space="preserve"> </w:t>
            </w:r>
            <w:r w:rsidR="00CA64E0">
              <w:rPr>
                <w:b/>
                <w:sz w:val="24"/>
                <w:szCs w:val="24"/>
              </w:rPr>
              <w:t>Darah</w:t>
            </w:r>
          </w:p>
        </w:tc>
      </w:tr>
      <w:tr w:rsidR="008C01A8" w14:paraId="3FD1E79A" w14:textId="77777777">
        <w:trPr>
          <w:trHeight w:hRule="exact" w:val="3968"/>
        </w:trPr>
        <w:tc>
          <w:tcPr>
            <w:tcW w:w="4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F3F432C" w14:textId="14CF04BA" w:rsidR="008C01A8" w:rsidRPr="00074E68" w:rsidRDefault="00CA64E0" w:rsidP="00074E68">
            <w:pPr>
              <w:pStyle w:val="ListParagraph"/>
              <w:numPr>
                <w:ilvl w:val="0"/>
                <w:numId w:val="5"/>
              </w:numPr>
              <w:spacing w:line="260" w:lineRule="exact"/>
              <w:rPr>
                <w:b/>
                <w:sz w:val="24"/>
                <w:szCs w:val="24"/>
              </w:rPr>
            </w:pPr>
            <w:r w:rsidRPr="00074E68">
              <w:rPr>
                <w:b/>
                <w:sz w:val="24"/>
                <w:szCs w:val="24"/>
              </w:rPr>
              <w:t>Cat ZN</w:t>
            </w:r>
          </w:p>
          <w:p w14:paraId="457FDF2F" w14:textId="2206C522" w:rsidR="00074E68" w:rsidRPr="00074E68" w:rsidRDefault="00074E68" w:rsidP="00074E68">
            <w:pPr>
              <w:pStyle w:val="ListParagraph"/>
              <w:spacing w:line="260" w:lineRule="exact"/>
              <w:ind w:left="501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87936" behindDoc="1" locked="0" layoutInCell="1" allowOverlap="1" wp14:anchorId="52873550" wp14:editId="122DB555">
                  <wp:simplePos x="0" y="0"/>
                  <wp:positionH relativeFrom="column">
                    <wp:posOffset>316965</wp:posOffset>
                  </wp:positionH>
                  <wp:positionV relativeFrom="paragraph">
                    <wp:posOffset>95525</wp:posOffset>
                  </wp:positionV>
                  <wp:extent cx="1889760" cy="1916430"/>
                  <wp:effectExtent l="0" t="0" r="0" b="7620"/>
                  <wp:wrapNone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3922"/>
                          <a:stretch/>
                        </pic:blipFill>
                        <pic:spPr bwMode="auto">
                          <a:xfrm>
                            <a:off x="0" y="0"/>
                            <a:ext cx="1889760" cy="19164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5A1EB6F" w14:textId="0F993451" w:rsidR="008C01A8" w:rsidRDefault="00074E68">
            <w:pPr>
              <w:spacing w:line="260" w:lineRule="exact"/>
              <w:ind w:left="225"/>
              <w:rPr>
                <w:sz w:val="24"/>
                <w:szCs w:val="24"/>
              </w:rPr>
            </w:pPr>
            <w:r>
              <w:pict w14:anchorId="33687BA5">
                <v:shape id="_x0000_s1030" type="#_x0000_t75" style="position:absolute;left:0;text-align:left;margin-left:23.3pt;margin-top:22.1pt;width:165.35pt;height:148.5pt;z-index:-251652096;mso-position-horizontal-relative:page;mso-position-vertical-relative:text">
                  <v:imagedata r:id="rId28" o:title=""/>
                  <w10:wrap anchorx="page"/>
                </v:shape>
              </w:pict>
            </w:r>
            <w:r w:rsidR="00A74212">
              <w:rPr>
                <w:b/>
                <w:spacing w:val="1"/>
                <w:sz w:val="24"/>
                <w:szCs w:val="24"/>
              </w:rPr>
              <w:t>d</w:t>
            </w:r>
            <w:r w:rsidR="00A74212">
              <w:rPr>
                <w:b/>
                <w:sz w:val="24"/>
                <w:szCs w:val="24"/>
              </w:rPr>
              <w:t>.</w:t>
            </w:r>
            <w:r w:rsidR="00A74212">
              <w:rPr>
                <w:b/>
                <w:spacing w:val="29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Al</w:t>
            </w:r>
            <w:r>
              <w:rPr>
                <w:b/>
                <w:spacing w:val="-1"/>
                <w:sz w:val="24"/>
                <w:szCs w:val="24"/>
              </w:rPr>
              <w:t>c</w:t>
            </w:r>
            <w:r>
              <w:rPr>
                <w:b/>
                <w:sz w:val="24"/>
                <w:szCs w:val="24"/>
              </w:rPr>
              <w:t>o</w:t>
            </w:r>
            <w:r>
              <w:rPr>
                <w:b/>
                <w:spacing w:val="1"/>
                <w:sz w:val="24"/>
                <w:szCs w:val="24"/>
              </w:rPr>
              <w:t>h</w:t>
            </w:r>
            <w:r>
              <w:rPr>
                <w:b/>
                <w:sz w:val="24"/>
                <w:szCs w:val="24"/>
              </w:rPr>
              <w:t>ol swab</w:t>
            </w:r>
            <w:r>
              <w:rPr>
                <w:b/>
                <w:spacing w:val="1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 xml:space="preserve">70 % </w:t>
            </w:r>
            <w:r>
              <w:rPr>
                <w:b/>
                <w:spacing w:val="1"/>
                <w:sz w:val="24"/>
                <w:szCs w:val="24"/>
              </w:rPr>
              <w:t>d</w:t>
            </w:r>
            <w:r>
              <w:rPr>
                <w:b/>
                <w:sz w:val="24"/>
                <w:szCs w:val="24"/>
              </w:rPr>
              <w:t>an</w:t>
            </w:r>
            <w:r>
              <w:rPr>
                <w:b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pacing w:val="1"/>
                <w:sz w:val="24"/>
                <w:szCs w:val="24"/>
              </w:rPr>
              <w:t>p</w:t>
            </w:r>
            <w:r>
              <w:rPr>
                <w:b/>
                <w:sz w:val="24"/>
                <w:szCs w:val="24"/>
              </w:rPr>
              <w:t>les</w:t>
            </w:r>
            <w:r>
              <w:rPr>
                <w:b/>
                <w:spacing w:val="-1"/>
                <w:sz w:val="24"/>
                <w:szCs w:val="24"/>
              </w:rPr>
              <w:t>ter</w:t>
            </w:r>
            <w:r>
              <w:rPr>
                <w:b/>
                <w:sz w:val="24"/>
                <w:szCs w:val="24"/>
              </w:rPr>
              <w:t>in</w:t>
            </w:r>
            <w:proofErr w:type="spellEnd"/>
          </w:p>
        </w:tc>
      </w:tr>
      <w:tr w:rsidR="008C01A8" w14:paraId="47995528" w14:textId="77777777" w:rsidTr="00074E68">
        <w:trPr>
          <w:trHeight w:hRule="exact" w:val="484"/>
        </w:trPr>
        <w:tc>
          <w:tcPr>
            <w:tcW w:w="4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A4ADA38" w14:textId="2C5EE56C" w:rsidR="008C01A8" w:rsidRDefault="008C01A8">
            <w:pPr>
              <w:ind w:left="133"/>
              <w:rPr>
                <w:b/>
                <w:spacing w:val="24"/>
                <w:sz w:val="24"/>
                <w:szCs w:val="24"/>
              </w:rPr>
            </w:pPr>
          </w:p>
          <w:p w14:paraId="55F035AB" w14:textId="77777777" w:rsidR="00074E68" w:rsidRPr="00074E68" w:rsidRDefault="00074E68" w:rsidP="00074E68">
            <w:pPr>
              <w:rPr>
                <w:sz w:val="24"/>
                <w:szCs w:val="24"/>
              </w:rPr>
            </w:pPr>
          </w:p>
          <w:p w14:paraId="0C298688" w14:textId="77777777" w:rsidR="00074E68" w:rsidRPr="00074E68" w:rsidRDefault="00074E68" w:rsidP="00074E68">
            <w:pPr>
              <w:rPr>
                <w:sz w:val="24"/>
                <w:szCs w:val="24"/>
              </w:rPr>
            </w:pPr>
          </w:p>
          <w:p w14:paraId="0D852BD9" w14:textId="77777777" w:rsidR="00074E68" w:rsidRPr="00074E68" w:rsidRDefault="00074E68" w:rsidP="00074E68">
            <w:pPr>
              <w:rPr>
                <w:sz w:val="24"/>
                <w:szCs w:val="24"/>
              </w:rPr>
            </w:pPr>
          </w:p>
          <w:p w14:paraId="72AED675" w14:textId="5E7829BA" w:rsidR="00074E68" w:rsidRPr="00074E68" w:rsidRDefault="00074E68" w:rsidP="00074E68">
            <w:pPr>
              <w:tabs>
                <w:tab w:val="left" w:pos="954"/>
              </w:tabs>
              <w:rPr>
                <w:sz w:val="24"/>
                <w:szCs w:val="24"/>
              </w:rPr>
            </w:pPr>
          </w:p>
        </w:tc>
        <w:tc>
          <w:tcPr>
            <w:tcW w:w="4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8664CB4" w14:textId="11C852AD" w:rsidR="008C01A8" w:rsidRDefault="008C01A8">
            <w:pPr>
              <w:ind w:left="139"/>
              <w:rPr>
                <w:sz w:val="24"/>
                <w:szCs w:val="24"/>
              </w:rPr>
            </w:pPr>
          </w:p>
        </w:tc>
      </w:tr>
    </w:tbl>
    <w:p w14:paraId="6064A91C" w14:textId="77777777" w:rsidR="008C01A8" w:rsidRDefault="008C01A8">
      <w:pPr>
        <w:spacing w:line="200" w:lineRule="exact"/>
      </w:pPr>
    </w:p>
    <w:p w14:paraId="10B87F40" w14:textId="77777777" w:rsidR="008C01A8" w:rsidRDefault="008C01A8">
      <w:pPr>
        <w:spacing w:line="200" w:lineRule="exact"/>
      </w:pPr>
    </w:p>
    <w:p w14:paraId="10F67931" w14:textId="77777777" w:rsidR="008C01A8" w:rsidRDefault="008C01A8">
      <w:pPr>
        <w:spacing w:line="200" w:lineRule="exact"/>
      </w:pPr>
    </w:p>
    <w:p w14:paraId="5A941674" w14:textId="77777777" w:rsidR="008C01A8" w:rsidRDefault="008C01A8">
      <w:pPr>
        <w:spacing w:line="200" w:lineRule="exact"/>
      </w:pPr>
    </w:p>
    <w:p w14:paraId="7E2E4F2E" w14:textId="4B151685" w:rsidR="008C01A8" w:rsidRDefault="008C01A8">
      <w:pPr>
        <w:spacing w:line="200" w:lineRule="exact"/>
      </w:pPr>
    </w:p>
    <w:p w14:paraId="030DD392" w14:textId="447A470E" w:rsidR="00074E68" w:rsidRDefault="00074E68">
      <w:pPr>
        <w:spacing w:line="200" w:lineRule="exact"/>
      </w:pPr>
    </w:p>
    <w:p w14:paraId="2204B4B7" w14:textId="299585AE" w:rsidR="00074E68" w:rsidRDefault="00074E68">
      <w:pPr>
        <w:spacing w:line="200" w:lineRule="exact"/>
      </w:pPr>
    </w:p>
    <w:p w14:paraId="10650DD2" w14:textId="69C2B5FC" w:rsidR="00074E68" w:rsidRDefault="00074E68">
      <w:pPr>
        <w:spacing w:line="200" w:lineRule="exact"/>
      </w:pPr>
    </w:p>
    <w:p w14:paraId="6DCC8173" w14:textId="598F111C" w:rsidR="00931024" w:rsidRDefault="00931024">
      <w:pPr>
        <w:spacing w:line="200" w:lineRule="exact"/>
      </w:pPr>
    </w:p>
    <w:p w14:paraId="60905495" w14:textId="1C09CA2C" w:rsidR="00931024" w:rsidRDefault="00931024">
      <w:pPr>
        <w:spacing w:line="200" w:lineRule="exact"/>
      </w:pPr>
    </w:p>
    <w:p w14:paraId="3E9DBEFE" w14:textId="44B4FB47" w:rsidR="00931024" w:rsidRDefault="00931024">
      <w:pPr>
        <w:spacing w:line="200" w:lineRule="exact"/>
      </w:pPr>
    </w:p>
    <w:p w14:paraId="6E18A6EF" w14:textId="42C91E5A" w:rsidR="00931024" w:rsidRDefault="00931024">
      <w:pPr>
        <w:spacing w:line="200" w:lineRule="exact"/>
      </w:pPr>
    </w:p>
    <w:p w14:paraId="389E4288" w14:textId="2A6B1B19" w:rsidR="00931024" w:rsidRDefault="00931024">
      <w:pPr>
        <w:spacing w:line="200" w:lineRule="exact"/>
      </w:pPr>
    </w:p>
    <w:p w14:paraId="69FB50B1" w14:textId="6953827F" w:rsidR="00931024" w:rsidRDefault="00931024">
      <w:pPr>
        <w:spacing w:line="200" w:lineRule="exact"/>
      </w:pPr>
    </w:p>
    <w:p w14:paraId="43C22711" w14:textId="0A61845B" w:rsidR="00931024" w:rsidRDefault="00931024">
      <w:pPr>
        <w:spacing w:line="200" w:lineRule="exact"/>
      </w:pPr>
    </w:p>
    <w:p w14:paraId="5A1F4DFB" w14:textId="7DFF757D" w:rsidR="00931024" w:rsidRDefault="00931024">
      <w:pPr>
        <w:spacing w:line="200" w:lineRule="exact"/>
      </w:pPr>
    </w:p>
    <w:p w14:paraId="3961F884" w14:textId="0CF062D0" w:rsidR="00074E68" w:rsidRDefault="00074E68">
      <w:pPr>
        <w:spacing w:line="200" w:lineRule="exact"/>
      </w:pPr>
    </w:p>
    <w:p w14:paraId="7D0B70F1" w14:textId="77777777" w:rsidR="00931024" w:rsidRDefault="00931024">
      <w:pPr>
        <w:spacing w:line="200" w:lineRule="exact"/>
      </w:pPr>
    </w:p>
    <w:p w14:paraId="38C148FA" w14:textId="77777777" w:rsidR="00074E68" w:rsidRDefault="00074E68">
      <w:pPr>
        <w:spacing w:line="200" w:lineRule="exact"/>
      </w:pPr>
    </w:p>
    <w:p w14:paraId="51A09F41" w14:textId="77777777" w:rsidR="008C01A8" w:rsidRDefault="008C01A8">
      <w:pPr>
        <w:spacing w:before="12" w:line="240" w:lineRule="exact"/>
        <w:rPr>
          <w:sz w:val="24"/>
          <w:szCs w:val="24"/>
        </w:rPr>
      </w:pPr>
    </w:p>
    <w:p w14:paraId="28713118" w14:textId="59221E47" w:rsidR="006E3149" w:rsidRDefault="00A74212" w:rsidP="00931024">
      <w:pPr>
        <w:ind w:left="4632" w:right="4510"/>
        <w:jc w:val="center"/>
        <w:rPr>
          <w:rFonts w:ascii="Calibri" w:eastAsia="Calibri" w:hAnsi="Calibri" w:cs="Calibri"/>
          <w:spacing w:val="1"/>
          <w:sz w:val="22"/>
          <w:szCs w:val="22"/>
        </w:rPr>
      </w:pPr>
      <w:r>
        <w:pict w14:anchorId="6377AC0B">
          <v:shape id="_x0000_s1027" type="#_x0000_t75" style="position:absolute;left:0;text-align:left;margin-left:346pt;margin-top:109.1pt;width:140.25pt;height:164.35pt;z-index:-251649024;mso-position-horizontal-relative:page;mso-position-vertical-relative:page">
            <v:imagedata r:id="rId29" o:title=""/>
            <w10:wrap anchorx="page" anchory="page"/>
          </v:shape>
        </w:pict>
      </w:r>
      <w:r w:rsidR="00931024">
        <w:rPr>
          <w:rFonts w:ascii="Calibri" w:eastAsia="Calibri" w:hAnsi="Calibri" w:cs="Calibri"/>
          <w:spacing w:val="1"/>
          <w:sz w:val="22"/>
          <w:szCs w:val="22"/>
        </w:rPr>
        <w:t>4</w:t>
      </w:r>
    </w:p>
    <w:p w14:paraId="4245176D" w14:textId="6FA08796" w:rsidR="006E3149" w:rsidRDefault="006E3149">
      <w:pPr>
        <w:ind w:left="4632" w:right="4510"/>
        <w:jc w:val="center"/>
        <w:rPr>
          <w:rFonts w:ascii="Calibri" w:eastAsia="Calibri" w:hAnsi="Calibri" w:cs="Calibri"/>
          <w:spacing w:val="1"/>
          <w:sz w:val="22"/>
          <w:szCs w:val="22"/>
        </w:rPr>
      </w:pPr>
    </w:p>
    <w:p w14:paraId="7C7E8145" w14:textId="156BF829" w:rsidR="006E3149" w:rsidRDefault="006E3149">
      <w:pPr>
        <w:ind w:left="4632" w:right="4510"/>
        <w:jc w:val="center"/>
        <w:rPr>
          <w:rFonts w:ascii="Calibri" w:eastAsia="Calibri" w:hAnsi="Calibri" w:cs="Calibri"/>
          <w:sz w:val="22"/>
          <w:szCs w:val="22"/>
        </w:rPr>
      </w:pPr>
    </w:p>
    <w:sectPr w:rsidR="006E3149">
      <w:headerReference w:type="default" r:id="rId30"/>
      <w:pgSz w:w="12240" w:h="15840"/>
      <w:pgMar w:top="1700" w:right="1460" w:bottom="280" w:left="1340" w:header="147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6580BE9" w14:textId="77777777" w:rsidR="00A74212" w:rsidRDefault="00A74212">
      <w:r>
        <w:separator/>
      </w:r>
    </w:p>
  </w:endnote>
  <w:endnote w:type="continuationSeparator" w:id="0">
    <w:p w14:paraId="04AB8862" w14:textId="77777777" w:rsidR="00A74212" w:rsidRDefault="00A742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494AFF8" w14:textId="77777777" w:rsidR="00A74212" w:rsidRDefault="00A74212">
      <w:r>
        <w:separator/>
      </w:r>
    </w:p>
  </w:footnote>
  <w:footnote w:type="continuationSeparator" w:id="0">
    <w:p w14:paraId="499E2B0C" w14:textId="77777777" w:rsidR="00A74212" w:rsidRDefault="00A7421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990C08" w14:textId="77777777" w:rsidR="008C01A8" w:rsidRDefault="00A74212">
    <w:pPr>
      <w:spacing w:line="200" w:lineRule="exact"/>
    </w:pPr>
    <w:r>
      <w:pict w14:anchorId="4D936753"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71pt;margin-top:72.5pt;width:11pt;height:14pt;z-index:-251660288;mso-position-horizontal-relative:page;mso-position-vertical-relative:page" filled="f" stroked="f">
          <v:textbox inset="0,0,0,0">
            <w:txbxContent>
              <w:p w14:paraId="6148E1F1" w14:textId="77777777" w:rsidR="008C01A8" w:rsidRDefault="00A74212">
                <w:pPr>
                  <w:spacing w:line="260" w:lineRule="exact"/>
                  <w:ind w:left="20" w:right="-36"/>
                  <w:rPr>
                    <w:sz w:val="24"/>
                    <w:szCs w:val="24"/>
                  </w:rPr>
                </w:pPr>
                <w:r>
                  <w:rPr>
                    <w:b/>
                    <w:sz w:val="24"/>
                    <w:szCs w:val="24"/>
                  </w:rPr>
                  <w:t>1.</w:t>
                </w:r>
              </w:p>
            </w:txbxContent>
          </v:textbox>
          <w10:wrap anchorx="page" anchory="page"/>
        </v:shape>
      </w:pict>
    </w:r>
    <w:r>
      <w:pict w14:anchorId="2AEFB9F0">
        <v:shape id="_x0000_s2051" type="#_x0000_t202" style="position:absolute;margin-left:92.4pt;margin-top:72.5pt;width:78.25pt;height:14pt;z-index:-251659264;mso-position-horizontal-relative:page;mso-position-vertical-relative:page" filled="f" stroked="f">
          <v:textbox inset="0,0,0,0">
            <w:txbxContent>
              <w:p w14:paraId="53380BB8" w14:textId="77777777" w:rsidR="008C01A8" w:rsidRDefault="00A74212">
                <w:pPr>
                  <w:spacing w:line="260" w:lineRule="exact"/>
                  <w:ind w:left="20" w:right="-36"/>
                  <w:rPr>
                    <w:sz w:val="24"/>
                    <w:szCs w:val="24"/>
                  </w:rPr>
                </w:pPr>
                <w:r>
                  <w:rPr>
                    <w:b/>
                    <w:sz w:val="24"/>
                    <w:szCs w:val="24"/>
                  </w:rPr>
                  <w:t>Alat</w:t>
                </w:r>
                <w:r>
                  <w:rPr>
                    <w:b/>
                    <w:spacing w:val="-1"/>
                    <w:sz w:val="24"/>
                    <w:szCs w:val="24"/>
                  </w:rPr>
                  <w:t xml:space="preserve"> </w:t>
                </w:r>
                <w:proofErr w:type="spellStart"/>
                <w:r>
                  <w:rPr>
                    <w:b/>
                    <w:sz w:val="24"/>
                    <w:szCs w:val="24"/>
                  </w:rPr>
                  <w:t>P</w:t>
                </w:r>
                <w:r>
                  <w:rPr>
                    <w:b/>
                    <w:spacing w:val="-1"/>
                    <w:sz w:val="24"/>
                    <w:szCs w:val="24"/>
                  </w:rPr>
                  <w:t>e</w:t>
                </w:r>
                <w:r>
                  <w:rPr>
                    <w:b/>
                    <w:spacing w:val="1"/>
                    <w:sz w:val="24"/>
                    <w:szCs w:val="24"/>
                  </w:rPr>
                  <w:t>n</w:t>
                </w:r>
                <w:r>
                  <w:rPr>
                    <w:b/>
                    <w:spacing w:val="-1"/>
                    <w:sz w:val="24"/>
                    <w:szCs w:val="24"/>
                  </w:rPr>
                  <w:t>e</w:t>
                </w:r>
                <w:r>
                  <w:rPr>
                    <w:b/>
                    <w:sz w:val="24"/>
                    <w:szCs w:val="24"/>
                  </w:rPr>
                  <w:t>l</w:t>
                </w:r>
                <w:r>
                  <w:rPr>
                    <w:b/>
                    <w:spacing w:val="1"/>
                    <w:sz w:val="24"/>
                    <w:szCs w:val="24"/>
                  </w:rPr>
                  <w:t>i</w:t>
                </w:r>
                <w:r>
                  <w:rPr>
                    <w:b/>
                    <w:sz w:val="24"/>
                    <w:szCs w:val="24"/>
                  </w:rPr>
                  <w:t>tian</w:t>
                </w:r>
                <w:proofErr w:type="spellEnd"/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D487F95" w14:textId="77777777" w:rsidR="008C01A8" w:rsidRDefault="00A74212">
    <w:pPr>
      <w:spacing w:line="200" w:lineRule="exact"/>
    </w:pPr>
    <w:r>
      <w:pict w14:anchorId="49BCFD69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71pt;margin-top:72.5pt;width:11pt;height:14pt;z-index:-251658240;mso-position-horizontal-relative:page;mso-position-vertical-relative:page" filled="f" stroked="f">
          <v:textbox inset="0,0,0,0">
            <w:txbxContent>
              <w:p w14:paraId="66179D92" w14:textId="77777777" w:rsidR="008C01A8" w:rsidRDefault="00A74212">
                <w:pPr>
                  <w:spacing w:line="260" w:lineRule="exact"/>
                  <w:ind w:left="20" w:right="-36"/>
                  <w:rPr>
                    <w:sz w:val="24"/>
                    <w:szCs w:val="24"/>
                  </w:rPr>
                </w:pPr>
                <w:r>
                  <w:rPr>
                    <w:b/>
                    <w:sz w:val="24"/>
                    <w:szCs w:val="24"/>
                  </w:rPr>
                  <w:t>2.</w:t>
                </w:r>
              </w:p>
            </w:txbxContent>
          </v:textbox>
          <w10:wrap anchorx="page" anchory="page"/>
        </v:shape>
      </w:pict>
    </w:r>
    <w:r>
      <w:pict w14:anchorId="72527B16">
        <v:shape id="_x0000_s2049" type="#_x0000_t202" style="position:absolute;margin-left:92.4pt;margin-top:72.5pt;width:89.75pt;height:14pt;z-index:-251657216;mso-position-horizontal-relative:page;mso-position-vertical-relative:page" filled="f" stroked="f">
          <v:textbox inset="0,0,0,0">
            <w:txbxContent>
              <w:p w14:paraId="5B81C1E3" w14:textId="77777777" w:rsidR="008C01A8" w:rsidRDefault="00A74212">
                <w:pPr>
                  <w:spacing w:line="260" w:lineRule="exact"/>
                  <w:ind w:left="20" w:right="-36"/>
                  <w:rPr>
                    <w:sz w:val="24"/>
                    <w:szCs w:val="24"/>
                  </w:rPr>
                </w:pPr>
                <w:r>
                  <w:rPr>
                    <w:b/>
                    <w:sz w:val="24"/>
                    <w:szCs w:val="24"/>
                  </w:rPr>
                  <w:t>Ba</w:t>
                </w:r>
                <w:r>
                  <w:rPr>
                    <w:b/>
                    <w:spacing w:val="1"/>
                    <w:sz w:val="24"/>
                    <w:szCs w:val="24"/>
                  </w:rPr>
                  <w:t>h</w:t>
                </w:r>
                <w:r>
                  <w:rPr>
                    <w:b/>
                    <w:sz w:val="24"/>
                    <w:szCs w:val="24"/>
                  </w:rPr>
                  <w:t>an</w:t>
                </w:r>
                <w:r>
                  <w:rPr>
                    <w:b/>
                    <w:spacing w:val="1"/>
                    <w:sz w:val="24"/>
                    <w:szCs w:val="24"/>
                  </w:rPr>
                  <w:t xml:space="preserve"> </w:t>
                </w:r>
                <w:proofErr w:type="spellStart"/>
                <w:r>
                  <w:rPr>
                    <w:b/>
                    <w:sz w:val="24"/>
                    <w:szCs w:val="24"/>
                  </w:rPr>
                  <w:t>P</w:t>
                </w:r>
                <w:r>
                  <w:rPr>
                    <w:b/>
                    <w:spacing w:val="-1"/>
                    <w:sz w:val="24"/>
                    <w:szCs w:val="24"/>
                  </w:rPr>
                  <w:t>e</w:t>
                </w:r>
                <w:r>
                  <w:rPr>
                    <w:b/>
                    <w:spacing w:val="1"/>
                    <w:sz w:val="24"/>
                    <w:szCs w:val="24"/>
                  </w:rPr>
                  <w:t>n</w:t>
                </w:r>
                <w:r>
                  <w:rPr>
                    <w:b/>
                    <w:spacing w:val="-1"/>
                    <w:sz w:val="24"/>
                    <w:szCs w:val="24"/>
                  </w:rPr>
                  <w:t>e</w:t>
                </w:r>
                <w:r>
                  <w:rPr>
                    <w:b/>
                    <w:sz w:val="24"/>
                    <w:szCs w:val="24"/>
                  </w:rPr>
                  <w:t>l</w:t>
                </w:r>
                <w:r>
                  <w:rPr>
                    <w:b/>
                    <w:spacing w:val="1"/>
                    <w:sz w:val="24"/>
                    <w:szCs w:val="24"/>
                  </w:rPr>
                  <w:t>i</w:t>
                </w:r>
                <w:r>
                  <w:rPr>
                    <w:b/>
                    <w:sz w:val="24"/>
                    <w:szCs w:val="24"/>
                  </w:rPr>
                  <w:t>tian</w:t>
                </w:r>
                <w:proofErr w:type="spellEnd"/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1385FBE"/>
    <w:multiLevelType w:val="hybridMultilevel"/>
    <w:tmpl w:val="BC8AB3B8"/>
    <w:lvl w:ilvl="0" w:tplc="515CBEAE">
      <w:start w:val="1"/>
      <w:numFmt w:val="lowerLetter"/>
      <w:lvlText w:val="%1."/>
      <w:lvlJc w:val="left"/>
      <w:pPr>
        <w:ind w:left="501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221" w:hanging="360"/>
      </w:pPr>
    </w:lvl>
    <w:lvl w:ilvl="2" w:tplc="3809001B" w:tentative="1">
      <w:start w:val="1"/>
      <w:numFmt w:val="lowerRoman"/>
      <w:lvlText w:val="%3."/>
      <w:lvlJc w:val="right"/>
      <w:pPr>
        <w:ind w:left="1941" w:hanging="180"/>
      </w:pPr>
    </w:lvl>
    <w:lvl w:ilvl="3" w:tplc="3809000F" w:tentative="1">
      <w:start w:val="1"/>
      <w:numFmt w:val="decimal"/>
      <w:lvlText w:val="%4."/>
      <w:lvlJc w:val="left"/>
      <w:pPr>
        <w:ind w:left="2661" w:hanging="360"/>
      </w:pPr>
    </w:lvl>
    <w:lvl w:ilvl="4" w:tplc="38090019" w:tentative="1">
      <w:start w:val="1"/>
      <w:numFmt w:val="lowerLetter"/>
      <w:lvlText w:val="%5."/>
      <w:lvlJc w:val="left"/>
      <w:pPr>
        <w:ind w:left="3381" w:hanging="360"/>
      </w:pPr>
    </w:lvl>
    <w:lvl w:ilvl="5" w:tplc="3809001B" w:tentative="1">
      <w:start w:val="1"/>
      <w:numFmt w:val="lowerRoman"/>
      <w:lvlText w:val="%6."/>
      <w:lvlJc w:val="right"/>
      <w:pPr>
        <w:ind w:left="4101" w:hanging="180"/>
      </w:pPr>
    </w:lvl>
    <w:lvl w:ilvl="6" w:tplc="3809000F" w:tentative="1">
      <w:start w:val="1"/>
      <w:numFmt w:val="decimal"/>
      <w:lvlText w:val="%7."/>
      <w:lvlJc w:val="left"/>
      <w:pPr>
        <w:ind w:left="4821" w:hanging="360"/>
      </w:pPr>
    </w:lvl>
    <w:lvl w:ilvl="7" w:tplc="38090019" w:tentative="1">
      <w:start w:val="1"/>
      <w:numFmt w:val="lowerLetter"/>
      <w:lvlText w:val="%8."/>
      <w:lvlJc w:val="left"/>
      <w:pPr>
        <w:ind w:left="5541" w:hanging="360"/>
      </w:pPr>
    </w:lvl>
    <w:lvl w:ilvl="8" w:tplc="38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" w15:restartNumberingAfterBreak="0">
    <w:nsid w:val="472634F9"/>
    <w:multiLevelType w:val="hybridMultilevel"/>
    <w:tmpl w:val="F6744134"/>
    <w:lvl w:ilvl="0" w:tplc="9A1E1A4A">
      <w:start w:val="1"/>
      <w:numFmt w:val="lowerLetter"/>
      <w:lvlText w:val="%1."/>
      <w:lvlJc w:val="left"/>
      <w:pPr>
        <w:ind w:left="493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213" w:hanging="360"/>
      </w:pPr>
    </w:lvl>
    <w:lvl w:ilvl="2" w:tplc="3809001B" w:tentative="1">
      <w:start w:val="1"/>
      <w:numFmt w:val="lowerRoman"/>
      <w:lvlText w:val="%3."/>
      <w:lvlJc w:val="right"/>
      <w:pPr>
        <w:ind w:left="1933" w:hanging="180"/>
      </w:pPr>
    </w:lvl>
    <w:lvl w:ilvl="3" w:tplc="3809000F" w:tentative="1">
      <w:start w:val="1"/>
      <w:numFmt w:val="decimal"/>
      <w:lvlText w:val="%4."/>
      <w:lvlJc w:val="left"/>
      <w:pPr>
        <w:ind w:left="2653" w:hanging="360"/>
      </w:pPr>
    </w:lvl>
    <w:lvl w:ilvl="4" w:tplc="38090019" w:tentative="1">
      <w:start w:val="1"/>
      <w:numFmt w:val="lowerLetter"/>
      <w:lvlText w:val="%5."/>
      <w:lvlJc w:val="left"/>
      <w:pPr>
        <w:ind w:left="3373" w:hanging="360"/>
      </w:pPr>
    </w:lvl>
    <w:lvl w:ilvl="5" w:tplc="3809001B" w:tentative="1">
      <w:start w:val="1"/>
      <w:numFmt w:val="lowerRoman"/>
      <w:lvlText w:val="%6."/>
      <w:lvlJc w:val="right"/>
      <w:pPr>
        <w:ind w:left="4093" w:hanging="180"/>
      </w:pPr>
    </w:lvl>
    <w:lvl w:ilvl="6" w:tplc="3809000F" w:tentative="1">
      <w:start w:val="1"/>
      <w:numFmt w:val="decimal"/>
      <w:lvlText w:val="%7."/>
      <w:lvlJc w:val="left"/>
      <w:pPr>
        <w:ind w:left="4813" w:hanging="360"/>
      </w:pPr>
    </w:lvl>
    <w:lvl w:ilvl="7" w:tplc="38090019" w:tentative="1">
      <w:start w:val="1"/>
      <w:numFmt w:val="lowerLetter"/>
      <w:lvlText w:val="%8."/>
      <w:lvlJc w:val="left"/>
      <w:pPr>
        <w:ind w:left="5533" w:hanging="360"/>
      </w:pPr>
    </w:lvl>
    <w:lvl w:ilvl="8" w:tplc="3809001B" w:tentative="1">
      <w:start w:val="1"/>
      <w:numFmt w:val="lowerRoman"/>
      <w:lvlText w:val="%9."/>
      <w:lvlJc w:val="right"/>
      <w:pPr>
        <w:ind w:left="6253" w:hanging="180"/>
      </w:pPr>
    </w:lvl>
  </w:abstractNum>
  <w:abstractNum w:abstractNumId="2" w15:restartNumberingAfterBreak="0">
    <w:nsid w:val="5DBF27B2"/>
    <w:multiLevelType w:val="hybridMultilevel"/>
    <w:tmpl w:val="BAA6E8A0"/>
    <w:lvl w:ilvl="0" w:tplc="60F031BE">
      <w:start w:val="9"/>
      <w:numFmt w:val="lowerLetter"/>
      <w:lvlText w:val="%1."/>
      <w:lvlJc w:val="left"/>
      <w:pPr>
        <w:ind w:left="48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200" w:hanging="360"/>
      </w:pPr>
    </w:lvl>
    <w:lvl w:ilvl="2" w:tplc="3809001B" w:tentative="1">
      <w:start w:val="1"/>
      <w:numFmt w:val="lowerRoman"/>
      <w:lvlText w:val="%3."/>
      <w:lvlJc w:val="right"/>
      <w:pPr>
        <w:ind w:left="1920" w:hanging="180"/>
      </w:pPr>
    </w:lvl>
    <w:lvl w:ilvl="3" w:tplc="3809000F" w:tentative="1">
      <w:start w:val="1"/>
      <w:numFmt w:val="decimal"/>
      <w:lvlText w:val="%4."/>
      <w:lvlJc w:val="left"/>
      <w:pPr>
        <w:ind w:left="2640" w:hanging="360"/>
      </w:pPr>
    </w:lvl>
    <w:lvl w:ilvl="4" w:tplc="38090019" w:tentative="1">
      <w:start w:val="1"/>
      <w:numFmt w:val="lowerLetter"/>
      <w:lvlText w:val="%5."/>
      <w:lvlJc w:val="left"/>
      <w:pPr>
        <w:ind w:left="3360" w:hanging="360"/>
      </w:pPr>
    </w:lvl>
    <w:lvl w:ilvl="5" w:tplc="3809001B" w:tentative="1">
      <w:start w:val="1"/>
      <w:numFmt w:val="lowerRoman"/>
      <w:lvlText w:val="%6."/>
      <w:lvlJc w:val="right"/>
      <w:pPr>
        <w:ind w:left="4080" w:hanging="180"/>
      </w:pPr>
    </w:lvl>
    <w:lvl w:ilvl="6" w:tplc="3809000F" w:tentative="1">
      <w:start w:val="1"/>
      <w:numFmt w:val="decimal"/>
      <w:lvlText w:val="%7."/>
      <w:lvlJc w:val="left"/>
      <w:pPr>
        <w:ind w:left="4800" w:hanging="360"/>
      </w:pPr>
    </w:lvl>
    <w:lvl w:ilvl="7" w:tplc="38090019" w:tentative="1">
      <w:start w:val="1"/>
      <w:numFmt w:val="lowerLetter"/>
      <w:lvlText w:val="%8."/>
      <w:lvlJc w:val="left"/>
      <w:pPr>
        <w:ind w:left="5520" w:hanging="360"/>
      </w:pPr>
    </w:lvl>
    <w:lvl w:ilvl="8" w:tplc="380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3" w15:restartNumberingAfterBreak="0">
    <w:nsid w:val="6CFB1B66"/>
    <w:multiLevelType w:val="hybridMultilevel"/>
    <w:tmpl w:val="C9F8BB1A"/>
    <w:lvl w:ilvl="0" w:tplc="7ADA62C0">
      <w:start w:val="1"/>
      <w:numFmt w:val="lowerLetter"/>
      <w:lvlText w:val="%1."/>
      <w:lvlJc w:val="left"/>
      <w:pPr>
        <w:ind w:left="501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221" w:hanging="360"/>
      </w:pPr>
    </w:lvl>
    <w:lvl w:ilvl="2" w:tplc="3809001B" w:tentative="1">
      <w:start w:val="1"/>
      <w:numFmt w:val="lowerRoman"/>
      <w:lvlText w:val="%3."/>
      <w:lvlJc w:val="right"/>
      <w:pPr>
        <w:ind w:left="1941" w:hanging="180"/>
      </w:pPr>
    </w:lvl>
    <w:lvl w:ilvl="3" w:tplc="3809000F" w:tentative="1">
      <w:start w:val="1"/>
      <w:numFmt w:val="decimal"/>
      <w:lvlText w:val="%4."/>
      <w:lvlJc w:val="left"/>
      <w:pPr>
        <w:ind w:left="2661" w:hanging="360"/>
      </w:pPr>
    </w:lvl>
    <w:lvl w:ilvl="4" w:tplc="38090019" w:tentative="1">
      <w:start w:val="1"/>
      <w:numFmt w:val="lowerLetter"/>
      <w:lvlText w:val="%5."/>
      <w:lvlJc w:val="left"/>
      <w:pPr>
        <w:ind w:left="3381" w:hanging="360"/>
      </w:pPr>
    </w:lvl>
    <w:lvl w:ilvl="5" w:tplc="3809001B" w:tentative="1">
      <w:start w:val="1"/>
      <w:numFmt w:val="lowerRoman"/>
      <w:lvlText w:val="%6."/>
      <w:lvlJc w:val="right"/>
      <w:pPr>
        <w:ind w:left="4101" w:hanging="180"/>
      </w:pPr>
    </w:lvl>
    <w:lvl w:ilvl="6" w:tplc="3809000F" w:tentative="1">
      <w:start w:val="1"/>
      <w:numFmt w:val="decimal"/>
      <w:lvlText w:val="%7."/>
      <w:lvlJc w:val="left"/>
      <w:pPr>
        <w:ind w:left="4821" w:hanging="360"/>
      </w:pPr>
    </w:lvl>
    <w:lvl w:ilvl="7" w:tplc="38090019" w:tentative="1">
      <w:start w:val="1"/>
      <w:numFmt w:val="lowerLetter"/>
      <w:lvlText w:val="%8."/>
      <w:lvlJc w:val="left"/>
      <w:pPr>
        <w:ind w:left="5541" w:hanging="360"/>
      </w:pPr>
    </w:lvl>
    <w:lvl w:ilvl="8" w:tplc="38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4" w15:restartNumberingAfterBreak="0">
    <w:nsid w:val="7F762D38"/>
    <w:multiLevelType w:val="multilevel"/>
    <w:tmpl w:val="D1FA0D94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Heading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Heading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Heading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Heading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33"/>
  <w:proofState w:spelling="clean" w:grammar="clean"/>
  <w:defaultTabStop w:val="720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C01A8"/>
    <w:rsid w:val="00074E68"/>
    <w:rsid w:val="000E24CA"/>
    <w:rsid w:val="00396B39"/>
    <w:rsid w:val="0041619F"/>
    <w:rsid w:val="006E3149"/>
    <w:rsid w:val="00735F02"/>
    <w:rsid w:val="00802574"/>
    <w:rsid w:val="00881938"/>
    <w:rsid w:val="008C01A8"/>
    <w:rsid w:val="00931024"/>
    <w:rsid w:val="00A74212"/>
    <w:rsid w:val="00CA64E0"/>
    <w:rsid w:val="00E550C5"/>
    <w:rsid w:val="00EC103B"/>
    <w:rsid w:val="00FC44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4:docId w14:val="1AD2363A"/>
  <w15:docId w15:val="{C0BE6BFB-17FC-4AF3-A423-5E34DB4EBE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3490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ListParagraph">
    <w:name w:val="List Paragraph"/>
    <w:basedOn w:val="Normal"/>
    <w:uiPriority w:val="34"/>
    <w:qFormat/>
    <w:rsid w:val="00E550C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eader" Target="header1.xml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1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0.jpeg"/><Relationship Id="rId30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126</Words>
  <Characters>722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SUKMA NILA</dc:creator>
  <cp:lastModifiedBy>LENOVO</cp:lastModifiedBy>
  <cp:revision>2</cp:revision>
  <dcterms:created xsi:type="dcterms:W3CDTF">2025-09-11T07:12:00Z</dcterms:created>
  <dcterms:modified xsi:type="dcterms:W3CDTF">2025-09-11T07:12:00Z</dcterms:modified>
</cp:coreProperties>
</file>